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55AAC1" w14:textId="77777777" w:rsidR="00BA167C" w:rsidRDefault="00BA167C">
      <w:pPr>
        <w:tabs>
          <w:tab w:val="left" w:pos="1418"/>
          <w:tab w:val="left" w:pos="5460"/>
        </w:tabs>
        <w:spacing w:after="113" w:line="288" w:lineRule="auto"/>
        <w:rPr>
          <w:rFonts w:ascii="Arial" w:eastAsia="Arial" w:hAnsi="Arial" w:cs="Arial"/>
          <w:sz w:val="16"/>
          <w:szCs w:val="16"/>
        </w:rPr>
      </w:pPr>
    </w:p>
    <w:p w14:paraId="1A3B6A53" w14:textId="77777777" w:rsidR="0084593D" w:rsidRDefault="0084593D">
      <w:pPr>
        <w:tabs>
          <w:tab w:val="left" w:pos="1418"/>
          <w:tab w:val="left" w:pos="5460"/>
        </w:tabs>
        <w:spacing w:after="113" w:line="288" w:lineRule="auto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16"/>
          <w:szCs w:val="16"/>
        </w:rPr>
        <w:t>Name und Anschrift der Bieterin/des Bieters</w:t>
      </w:r>
      <w:r>
        <w:rPr>
          <w:rFonts w:ascii="Arial" w:eastAsia="Arial" w:hAnsi="Arial" w:cs="Arial"/>
          <w:sz w:val="16"/>
          <w:szCs w:val="16"/>
        </w:rPr>
        <w:tab/>
        <w:t>Ansprechpartner</w:t>
      </w:r>
    </w:p>
    <w:tbl>
      <w:tblPr>
        <w:tblW w:w="0" w:type="auto"/>
        <w:tblInd w:w="-23" w:type="dxa"/>
        <w:tblLayout w:type="fixed"/>
        <w:tblLook w:val="0000" w:firstRow="0" w:lastRow="0" w:firstColumn="0" w:lastColumn="0" w:noHBand="0" w:noVBand="0"/>
      </w:tblPr>
      <w:tblGrid>
        <w:gridCol w:w="5443"/>
        <w:gridCol w:w="4025"/>
      </w:tblGrid>
      <w:tr w:rsidR="0084593D" w:rsidRPr="00FB0DDF" w14:paraId="331C6882" w14:textId="77777777"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746AB762" w14:textId="77777777" w:rsidR="0084593D" w:rsidRPr="00FB0DDF" w:rsidRDefault="0084593D">
            <w:pPr>
              <w:pStyle w:val="TabellenInhalt"/>
              <w:rPr>
                <w:rFonts w:ascii="Arial" w:hAnsi="Arial" w:cs="Arial"/>
                <w:sz w:val="22"/>
                <w:szCs w:val="22"/>
              </w:rPr>
            </w:pPr>
            <w:r w:rsidRPr="00FB0DDF">
              <w:rPr>
                <w:rFonts w:ascii="Arial" w:hAnsi="Arial" w:cs="Arial"/>
                <w:sz w:val="22"/>
                <w:szCs w:val="22"/>
              </w:rPr>
              <w:t>Name, Firma</w:t>
            </w:r>
          </w:p>
          <w:p w14:paraId="3D0A2483" w14:textId="77777777" w:rsidR="0084593D" w:rsidRPr="00FB0DDF" w:rsidRDefault="0084593D">
            <w:pPr>
              <w:pStyle w:val="TabellenInhalt"/>
              <w:rPr>
                <w:rFonts w:ascii="Arial" w:hAnsi="Arial" w:cs="Arial"/>
                <w:sz w:val="22"/>
                <w:szCs w:val="22"/>
              </w:rPr>
            </w:pPr>
            <w:r w:rsidRPr="00FB0DDF">
              <w:rPr>
                <w:rFonts w:ascii="Arial" w:hAnsi="Arial" w:cs="Arial"/>
                <w:sz w:val="22"/>
                <w:szCs w:val="22"/>
              </w:rPr>
              <w:t>Abteilung</w:t>
            </w:r>
          </w:p>
          <w:p w14:paraId="49277D72" w14:textId="77777777" w:rsidR="0084593D" w:rsidRPr="00FB0DDF" w:rsidRDefault="0084593D">
            <w:pPr>
              <w:pStyle w:val="TabellenInhalt"/>
              <w:rPr>
                <w:rFonts w:ascii="Arial" w:hAnsi="Arial" w:cs="Arial"/>
                <w:sz w:val="22"/>
                <w:szCs w:val="22"/>
              </w:rPr>
            </w:pPr>
            <w:r w:rsidRPr="00FB0DDF">
              <w:rPr>
                <w:rFonts w:ascii="Arial" w:hAnsi="Arial" w:cs="Arial"/>
                <w:sz w:val="22"/>
                <w:szCs w:val="22"/>
              </w:rPr>
              <w:t>Straße, Hausnr.</w:t>
            </w:r>
          </w:p>
          <w:p w14:paraId="0B045FAD" w14:textId="77777777" w:rsidR="0084593D" w:rsidRPr="00FB0DDF" w:rsidRDefault="0084593D">
            <w:pPr>
              <w:pStyle w:val="TabellenInhalt"/>
              <w:tabs>
                <w:tab w:val="left" w:pos="1418"/>
                <w:tab w:val="left" w:pos="2835"/>
              </w:tabs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FB0DDF">
              <w:rPr>
                <w:rFonts w:ascii="Arial" w:hAnsi="Arial" w:cs="Arial"/>
                <w:sz w:val="22"/>
                <w:szCs w:val="22"/>
              </w:rPr>
              <w:t>PLZ, Ort</w:t>
            </w:r>
          </w:p>
        </w:tc>
        <w:tc>
          <w:tcPr>
            <w:tcW w:w="4025" w:type="dxa"/>
            <w:tcBorders>
              <w:bottom w:val="single" w:sz="2" w:space="0" w:color="000000"/>
            </w:tcBorders>
            <w:shd w:val="clear" w:color="auto" w:fill="FFFFFF"/>
          </w:tcPr>
          <w:p w14:paraId="41D71A7B" w14:textId="77777777" w:rsidR="0084593D" w:rsidRPr="00FB0DDF" w:rsidRDefault="0059013C">
            <w:pPr>
              <w:pStyle w:val="TabellenInhalt"/>
              <w:rPr>
                <w:rFonts w:ascii="Arial" w:hAnsi="Arial" w:cs="Arial"/>
                <w:sz w:val="22"/>
                <w:szCs w:val="22"/>
              </w:rPr>
            </w:pPr>
            <w:r w:rsidRPr="00FB0D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593D" w:rsidRPr="00FB0DDF">
              <w:rPr>
                <w:rFonts w:ascii="Arial" w:hAnsi="Arial" w:cs="Arial"/>
                <w:sz w:val="22"/>
                <w:szCs w:val="22"/>
              </w:rPr>
              <w:t>Vorname, Name</w:t>
            </w:r>
          </w:p>
          <w:p w14:paraId="741FC815" w14:textId="77777777" w:rsidR="0084593D" w:rsidRPr="00FB0DDF" w:rsidRDefault="0084593D">
            <w:pPr>
              <w:pStyle w:val="TabellenInhalt"/>
              <w:rPr>
                <w:rFonts w:ascii="Arial" w:hAnsi="Arial" w:cs="Arial"/>
                <w:sz w:val="22"/>
                <w:szCs w:val="22"/>
              </w:rPr>
            </w:pPr>
          </w:p>
          <w:p w14:paraId="024BC0F3" w14:textId="77777777" w:rsidR="0084593D" w:rsidRPr="00FB0DDF" w:rsidRDefault="0059013C">
            <w:pPr>
              <w:pStyle w:val="TabellenInhalt"/>
              <w:spacing w:before="113" w:after="0"/>
              <w:rPr>
                <w:rFonts w:ascii="Arial" w:hAnsi="Arial" w:cs="Arial"/>
                <w:sz w:val="22"/>
                <w:szCs w:val="22"/>
              </w:rPr>
            </w:pPr>
            <w:r w:rsidRPr="00FB0D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593D" w:rsidRPr="00FB0DDF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2F35CC5F" w14:textId="77777777" w:rsidR="0084593D" w:rsidRPr="00FB0DDF" w:rsidRDefault="0084593D">
            <w:pPr>
              <w:pStyle w:val="TabellenInhalt"/>
              <w:rPr>
                <w:rFonts w:ascii="Arial" w:hAnsi="Arial" w:cs="Arial"/>
                <w:sz w:val="22"/>
                <w:szCs w:val="22"/>
              </w:rPr>
            </w:pPr>
          </w:p>
          <w:p w14:paraId="3DEE24CB" w14:textId="77777777" w:rsidR="0084593D" w:rsidRPr="00FB0DDF" w:rsidRDefault="0059013C">
            <w:pPr>
              <w:pStyle w:val="TabellenInhalt"/>
              <w:spacing w:before="113" w:after="0"/>
              <w:rPr>
                <w:rFonts w:ascii="Arial" w:hAnsi="Arial" w:cs="Arial"/>
                <w:sz w:val="22"/>
                <w:szCs w:val="22"/>
              </w:rPr>
            </w:pPr>
            <w:r w:rsidRPr="00FB0DD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4593D" w:rsidRPr="00FB0DDF">
              <w:rPr>
                <w:rFonts w:ascii="Arial" w:hAnsi="Arial" w:cs="Arial"/>
                <w:sz w:val="22"/>
                <w:szCs w:val="22"/>
              </w:rPr>
              <w:t>Fax</w:t>
            </w:r>
          </w:p>
          <w:p w14:paraId="740646C6" w14:textId="77777777" w:rsidR="0084593D" w:rsidRPr="00FB0DDF" w:rsidRDefault="0084593D">
            <w:pPr>
              <w:pStyle w:val="TabellenInhalt"/>
              <w:rPr>
                <w:rFonts w:ascii="Arial" w:hAnsi="Arial" w:cs="Arial"/>
                <w:sz w:val="22"/>
                <w:szCs w:val="22"/>
              </w:rPr>
            </w:pPr>
          </w:p>
          <w:p w14:paraId="2FD621A0" w14:textId="77777777" w:rsidR="0084593D" w:rsidRPr="00FB0DDF" w:rsidRDefault="0059013C">
            <w:pPr>
              <w:pStyle w:val="TabellenInhalt"/>
              <w:spacing w:before="113" w:after="0"/>
              <w:rPr>
                <w:rFonts w:ascii="Arial" w:hAnsi="Arial" w:cs="Arial"/>
                <w:sz w:val="22"/>
                <w:szCs w:val="22"/>
              </w:rPr>
            </w:pPr>
            <w:r w:rsidRPr="00FB0DD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4593D" w:rsidRPr="00FB0DDF">
              <w:rPr>
                <w:rFonts w:ascii="Arial" w:hAnsi="Arial" w:cs="Arial"/>
                <w:sz w:val="22"/>
                <w:szCs w:val="22"/>
              </w:rPr>
              <w:t>E-Mail</w:t>
            </w:r>
          </w:p>
          <w:p w14:paraId="44D4CF2A" w14:textId="77777777" w:rsidR="0084593D" w:rsidRPr="00FB0DDF" w:rsidRDefault="0084593D">
            <w:pPr>
              <w:pStyle w:val="TabellenInhal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E20C6E" w14:textId="77777777" w:rsidR="00FB0DDF" w:rsidRDefault="00FB0DDF">
      <w:pPr>
        <w:tabs>
          <w:tab w:val="left" w:pos="5103"/>
        </w:tabs>
        <w:rPr>
          <w:rFonts w:ascii="Arial" w:hAnsi="Arial" w:cs="Arial"/>
          <w:sz w:val="22"/>
          <w:szCs w:val="22"/>
        </w:rPr>
      </w:pPr>
    </w:p>
    <w:p w14:paraId="5E3389E5" w14:textId="77777777" w:rsidR="00B452BA" w:rsidRPr="00176E3E" w:rsidRDefault="00B452BA" w:rsidP="00B452BA">
      <w:pPr>
        <w:tabs>
          <w:tab w:val="left" w:pos="5103"/>
        </w:tabs>
        <w:rPr>
          <w:rFonts w:ascii="Arial" w:hAnsi="Arial" w:cs="Arial"/>
          <w:sz w:val="22"/>
          <w:szCs w:val="22"/>
        </w:rPr>
      </w:pPr>
      <w:r w:rsidRPr="00176E3E">
        <w:rPr>
          <w:rFonts w:ascii="Arial" w:hAnsi="Arial" w:cs="Arial"/>
          <w:sz w:val="22"/>
          <w:szCs w:val="22"/>
        </w:rPr>
        <w:t>an:</w:t>
      </w: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3156"/>
        <w:gridCol w:w="3156"/>
      </w:tblGrid>
      <w:tr w:rsidR="00B452BA" w:rsidRPr="00176E3E" w14:paraId="0CE654BE" w14:textId="77777777" w:rsidTr="00065C4A">
        <w:tc>
          <w:tcPr>
            <w:tcW w:w="3156" w:type="dxa"/>
            <w:shd w:val="clear" w:color="auto" w:fill="FFFFFF"/>
          </w:tcPr>
          <w:p w14:paraId="7A3DF918" w14:textId="77777777" w:rsidR="00B452BA" w:rsidRPr="00176E3E" w:rsidRDefault="00B452BA" w:rsidP="00065C4A">
            <w:pPr>
              <w:pStyle w:val="TabellenInhalt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368A04EE" w14:textId="77777777" w:rsidR="00B452BA" w:rsidRPr="00176E3E" w:rsidRDefault="00B452BA" w:rsidP="00065C4A">
            <w:pPr>
              <w:pStyle w:val="Textkrper"/>
              <w:rPr>
                <w:sz w:val="22"/>
                <w:szCs w:val="22"/>
              </w:rPr>
            </w:pPr>
            <w:r w:rsidRPr="00176E3E">
              <w:rPr>
                <w:sz w:val="22"/>
                <w:szCs w:val="22"/>
              </w:rPr>
              <w:t>Sächsische Aufbaubank</w:t>
            </w:r>
          </w:p>
          <w:p w14:paraId="67EBF800" w14:textId="77777777" w:rsidR="00B452BA" w:rsidRPr="00176E3E" w:rsidRDefault="00B452BA" w:rsidP="00065C4A">
            <w:pPr>
              <w:pStyle w:val="Textkrper"/>
              <w:rPr>
                <w:sz w:val="22"/>
                <w:szCs w:val="22"/>
              </w:rPr>
            </w:pPr>
            <w:r w:rsidRPr="00176E3E">
              <w:rPr>
                <w:sz w:val="22"/>
                <w:szCs w:val="22"/>
              </w:rPr>
              <w:t>– Förderbank –</w:t>
            </w:r>
          </w:p>
          <w:p w14:paraId="6295F429" w14:textId="77777777" w:rsidR="00B452BA" w:rsidRPr="00176E3E" w:rsidRDefault="00B452BA" w:rsidP="00065C4A">
            <w:pPr>
              <w:pStyle w:val="Textkrper"/>
              <w:rPr>
                <w:sz w:val="22"/>
                <w:szCs w:val="22"/>
              </w:rPr>
            </w:pPr>
            <w:r w:rsidRPr="00176E3E">
              <w:rPr>
                <w:sz w:val="22"/>
                <w:szCs w:val="22"/>
              </w:rPr>
              <w:t>Pirnaische Str. 9</w:t>
            </w:r>
          </w:p>
          <w:p w14:paraId="2DC4B2C5" w14:textId="77777777" w:rsidR="00B452BA" w:rsidRPr="00176E3E" w:rsidRDefault="00B452BA" w:rsidP="00065C4A">
            <w:pPr>
              <w:pStyle w:val="TabellenInhalt"/>
              <w:rPr>
                <w:rFonts w:ascii="Arial" w:hAnsi="Arial" w:cs="Arial"/>
                <w:sz w:val="22"/>
                <w:szCs w:val="22"/>
              </w:rPr>
            </w:pPr>
            <w:r w:rsidRPr="00176E3E">
              <w:rPr>
                <w:rFonts w:ascii="Arial" w:hAnsi="Arial" w:cs="Arial"/>
                <w:sz w:val="22"/>
                <w:szCs w:val="22"/>
              </w:rPr>
              <w:t>01069 Dresden</w:t>
            </w:r>
          </w:p>
        </w:tc>
        <w:tc>
          <w:tcPr>
            <w:tcW w:w="3156" w:type="dxa"/>
            <w:shd w:val="clear" w:color="auto" w:fill="FFFFFF"/>
          </w:tcPr>
          <w:p w14:paraId="6E0AFC4A" w14:textId="77777777" w:rsidR="00B452BA" w:rsidRPr="00176E3E" w:rsidRDefault="00B452BA" w:rsidP="00065C4A">
            <w:pPr>
              <w:pStyle w:val="TabellenInhalt"/>
              <w:rPr>
                <w:rFonts w:ascii="Arial" w:hAnsi="Arial" w:cs="Arial"/>
                <w:sz w:val="22"/>
                <w:szCs w:val="22"/>
              </w:rPr>
            </w:pPr>
          </w:p>
          <w:p w14:paraId="367DA316" w14:textId="77777777" w:rsidR="00B452BA" w:rsidRPr="00176E3E" w:rsidRDefault="00B452BA" w:rsidP="00065C4A">
            <w:pPr>
              <w:pStyle w:val="TabellenInhal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8334D5" w14:textId="77777777" w:rsidR="00B452BA" w:rsidRDefault="00B452BA">
      <w:pPr>
        <w:tabs>
          <w:tab w:val="left" w:pos="5103"/>
        </w:tabs>
        <w:rPr>
          <w:rFonts w:ascii="Arial" w:hAnsi="Arial" w:cs="Arial"/>
          <w:sz w:val="22"/>
          <w:szCs w:val="22"/>
        </w:rPr>
      </w:pPr>
    </w:p>
    <w:p w14:paraId="2A0C3726" w14:textId="77777777" w:rsidR="00AE1CDA" w:rsidRDefault="00AE1CDA">
      <w:pPr>
        <w:tabs>
          <w:tab w:val="left" w:pos="5103"/>
        </w:tabs>
        <w:rPr>
          <w:rFonts w:ascii="Arial" w:hAnsi="Arial" w:cs="Arial"/>
          <w:sz w:val="22"/>
          <w:szCs w:val="22"/>
        </w:rPr>
      </w:pPr>
    </w:p>
    <w:p w14:paraId="7B8E83C0" w14:textId="129BDEA8" w:rsidR="00B452BA" w:rsidRDefault="00AE1CDA">
      <w:pPr>
        <w:tabs>
          <w:tab w:val="left" w:pos="5103"/>
        </w:tabs>
        <w:rPr>
          <w:rFonts w:ascii="Arial" w:hAnsi="Arial" w:cs="Arial"/>
          <w:sz w:val="22"/>
          <w:szCs w:val="22"/>
        </w:rPr>
      </w:pPr>
      <w:r w:rsidRPr="00FB0DDF">
        <w:rPr>
          <w:rFonts w:ascii="Arial" w:hAnsi="Arial" w:cs="Arial"/>
          <w:b/>
          <w:sz w:val="22"/>
          <w:szCs w:val="22"/>
        </w:rPr>
        <w:t xml:space="preserve">Aktenzeichen: </w:t>
      </w:r>
      <w:r w:rsidR="00660B94">
        <w:rPr>
          <w:rFonts w:ascii="Arial" w:hAnsi="Arial" w:cs="Arial"/>
          <w:b/>
          <w:sz w:val="22"/>
          <w:szCs w:val="22"/>
        </w:rPr>
        <w:t>„____/____“</w:t>
      </w:r>
    </w:p>
    <w:p w14:paraId="25615BAE" w14:textId="77777777" w:rsidR="00B452BA" w:rsidRDefault="00B452BA">
      <w:pPr>
        <w:tabs>
          <w:tab w:val="left" w:pos="5103"/>
        </w:tabs>
        <w:rPr>
          <w:rFonts w:ascii="Arial" w:hAnsi="Arial" w:cs="Arial"/>
          <w:sz w:val="22"/>
          <w:szCs w:val="22"/>
        </w:rPr>
      </w:pPr>
    </w:p>
    <w:p w14:paraId="31AC65AD" w14:textId="77777777" w:rsidR="00AE1CDA" w:rsidRPr="00FB0DDF" w:rsidRDefault="00AE1CDA">
      <w:pPr>
        <w:tabs>
          <w:tab w:val="left" w:pos="5103"/>
        </w:tabs>
        <w:rPr>
          <w:rFonts w:ascii="Arial" w:hAnsi="Arial" w:cs="Arial"/>
          <w:sz w:val="22"/>
          <w:szCs w:val="22"/>
        </w:rPr>
      </w:pPr>
    </w:p>
    <w:p w14:paraId="7203C38E" w14:textId="685B6463" w:rsidR="00BB78C4" w:rsidRDefault="00BB78C4">
      <w:pPr>
        <w:tabs>
          <w:tab w:val="left" w:pos="5103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Angebot f</w:t>
      </w:r>
      <w:r w:rsidRPr="00FB0DDF">
        <w:rPr>
          <w:rFonts w:ascii="Arial" w:hAnsi="Arial" w:cs="Arial"/>
          <w:b/>
          <w:bCs/>
          <w:sz w:val="22"/>
          <w:szCs w:val="22"/>
        </w:rPr>
        <w:t>ür die Leistung</w:t>
      </w:r>
      <w:r>
        <w:rPr>
          <w:rFonts w:ascii="Arial" w:hAnsi="Arial" w:cs="Arial"/>
          <w:b/>
          <w:bCs/>
          <w:sz w:val="22"/>
          <w:szCs w:val="22"/>
        </w:rPr>
        <w:t>:</w:t>
      </w:r>
      <w:r w:rsidR="00AE1CDA">
        <w:rPr>
          <w:rFonts w:ascii="Arial" w:hAnsi="Arial" w:cs="Arial"/>
          <w:b/>
          <w:bCs/>
          <w:sz w:val="22"/>
          <w:szCs w:val="22"/>
        </w:rPr>
        <w:t xml:space="preserve"> </w:t>
      </w:r>
      <w:r w:rsidR="00F521FB" w:rsidRPr="00F521FB">
        <w:rPr>
          <w:rFonts w:ascii="Arial" w:hAnsi="Arial" w:cs="Arial"/>
          <w:b/>
          <w:bCs/>
          <w:sz w:val="22"/>
          <w:szCs w:val="22"/>
        </w:rPr>
        <w:t xml:space="preserve">Dienstleistungsvertrag für </w:t>
      </w:r>
      <w:r w:rsidR="00BD2B5F">
        <w:rPr>
          <w:rFonts w:ascii="Arial" w:hAnsi="Arial" w:cs="Arial"/>
          <w:b/>
          <w:bCs/>
          <w:sz w:val="22"/>
          <w:szCs w:val="22"/>
        </w:rPr>
        <w:t>Sicherungsd</w:t>
      </w:r>
      <w:r w:rsidR="00F521FB" w:rsidRPr="00F521FB">
        <w:rPr>
          <w:rFonts w:ascii="Arial" w:hAnsi="Arial" w:cs="Arial"/>
          <w:b/>
          <w:bCs/>
          <w:sz w:val="22"/>
          <w:szCs w:val="22"/>
        </w:rPr>
        <w:t xml:space="preserve">ienstleistungen </w:t>
      </w:r>
    </w:p>
    <w:p w14:paraId="0F7ED1A2" w14:textId="77777777" w:rsidR="00AE1CDA" w:rsidRDefault="00AE1CDA">
      <w:pPr>
        <w:tabs>
          <w:tab w:val="left" w:pos="5103"/>
        </w:tabs>
        <w:rPr>
          <w:rFonts w:ascii="Arial" w:hAnsi="Arial" w:cs="Arial"/>
          <w:b/>
          <w:bCs/>
          <w:sz w:val="22"/>
          <w:szCs w:val="22"/>
        </w:rPr>
      </w:pPr>
    </w:p>
    <w:p w14:paraId="661DF21C" w14:textId="77777777" w:rsidR="00BA167C" w:rsidRDefault="00BA167C">
      <w:pPr>
        <w:tabs>
          <w:tab w:val="left" w:pos="5103"/>
        </w:tabs>
        <w:rPr>
          <w:rFonts w:ascii="Arial" w:hAnsi="Arial" w:cs="Arial"/>
          <w:b/>
          <w:bCs/>
          <w:sz w:val="22"/>
          <w:szCs w:val="22"/>
        </w:rPr>
      </w:pPr>
    </w:p>
    <w:p w14:paraId="0F3CE575" w14:textId="291491D6" w:rsidR="00AE1CDA" w:rsidRPr="00AE1CDA" w:rsidRDefault="00AE1CDA">
      <w:pPr>
        <w:tabs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AE1CDA">
        <w:rPr>
          <w:rFonts w:ascii="Arial" w:hAnsi="Arial" w:cs="Arial"/>
          <w:bCs/>
          <w:sz w:val="22"/>
          <w:szCs w:val="22"/>
        </w:rPr>
        <w:t xml:space="preserve">Wir geben ein Angebot für </w:t>
      </w:r>
      <w:r w:rsidRPr="00BA167C">
        <w:rPr>
          <w:rFonts w:ascii="Arial" w:hAnsi="Arial" w:cs="Arial"/>
          <w:b/>
          <w:bCs/>
          <w:sz w:val="22"/>
          <w:szCs w:val="22"/>
        </w:rPr>
        <w:t>(bitte ankreuzen, für welche</w:t>
      </w:r>
      <w:r w:rsidR="00BA167C" w:rsidRPr="00BA167C">
        <w:rPr>
          <w:rFonts w:ascii="Arial" w:hAnsi="Arial" w:cs="Arial"/>
          <w:b/>
          <w:bCs/>
          <w:sz w:val="22"/>
          <w:szCs w:val="22"/>
        </w:rPr>
        <w:t>/</w:t>
      </w:r>
      <w:r w:rsidRPr="00BA167C">
        <w:rPr>
          <w:rFonts w:ascii="Arial" w:hAnsi="Arial" w:cs="Arial"/>
          <w:b/>
          <w:bCs/>
          <w:sz w:val="22"/>
          <w:szCs w:val="22"/>
        </w:rPr>
        <w:t>s Los</w:t>
      </w:r>
      <w:r w:rsidR="00BA167C" w:rsidRPr="00BA167C">
        <w:rPr>
          <w:rFonts w:ascii="Arial" w:hAnsi="Arial" w:cs="Arial"/>
          <w:b/>
          <w:bCs/>
          <w:sz w:val="22"/>
          <w:szCs w:val="22"/>
        </w:rPr>
        <w:t>/e</w:t>
      </w:r>
      <w:r w:rsidRPr="00BA167C">
        <w:rPr>
          <w:rFonts w:ascii="Arial" w:hAnsi="Arial" w:cs="Arial"/>
          <w:b/>
          <w:bCs/>
          <w:sz w:val="22"/>
          <w:szCs w:val="22"/>
        </w:rPr>
        <w:t xml:space="preserve"> Sie ein Angebot abgeben)</w:t>
      </w:r>
      <w:r w:rsidRPr="00AE1CDA">
        <w:rPr>
          <w:rFonts w:ascii="Arial" w:hAnsi="Arial" w:cs="Arial"/>
          <w:bCs/>
          <w:sz w:val="22"/>
          <w:szCs w:val="22"/>
        </w:rPr>
        <w:t>:</w:t>
      </w:r>
    </w:p>
    <w:p w14:paraId="000BA23D" w14:textId="77777777" w:rsidR="00501787" w:rsidRPr="00AE1CDA" w:rsidRDefault="00501787">
      <w:pPr>
        <w:tabs>
          <w:tab w:val="left" w:pos="5103"/>
        </w:tabs>
        <w:rPr>
          <w:rFonts w:ascii="Arial" w:hAnsi="Arial" w:cs="Arial"/>
          <w:bCs/>
          <w:sz w:val="22"/>
          <w:szCs w:val="22"/>
        </w:rPr>
      </w:pPr>
    </w:p>
    <w:p w14:paraId="273635EA" w14:textId="252F85F2" w:rsidR="00F21993" w:rsidRPr="00F21993" w:rsidRDefault="00F21993" w:rsidP="00F21993">
      <w:pPr>
        <w:tabs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F21993">
        <w:rPr>
          <w:rFonts w:ascii="Arial" w:hAnsi="Arial" w:cs="Arial"/>
          <w:bCs/>
          <w:sz w:val="22"/>
          <w:szCs w:val="22"/>
        </w:rPr>
        <w:t xml:space="preserve">□    Los 1 – Dienstleistungsvertrag für </w:t>
      </w:r>
      <w:r w:rsidRPr="00F21993">
        <w:rPr>
          <w:rFonts w:ascii="Arial" w:eastAsia="Arial" w:hAnsi="Arial" w:cs="Arial"/>
          <w:sz w:val="22"/>
          <w:szCs w:val="22"/>
        </w:rPr>
        <w:t>Sicher</w:t>
      </w:r>
      <w:r w:rsidR="00BD2B5F">
        <w:rPr>
          <w:rFonts w:ascii="Arial" w:eastAsia="Arial" w:hAnsi="Arial" w:cs="Arial"/>
          <w:sz w:val="22"/>
          <w:szCs w:val="22"/>
        </w:rPr>
        <w:t>ung</w:t>
      </w:r>
      <w:r w:rsidRPr="00F21993">
        <w:rPr>
          <w:rFonts w:ascii="Arial" w:eastAsia="Arial" w:hAnsi="Arial" w:cs="Arial"/>
          <w:sz w:val="22"/>
          <w:szCs w:val="22"/>
        </w:rPr>
        <w:t>s</w:t>
      </w:r>
      <w:r w:rsidR="00BD2B5F">
        <w:rPr>
          <w:rFonts w:ascii="Arial" w:eastAsia="Arial" w:hAnsi="Arial" w:cs="Arial"/>
          <w:sz w:val="22"/>
          <w:szCs w:val="22"/>
        </w:rPr>
        <w:t>diens</w:t>
      </w:r>
      <w:r w:rsidRPr="00F21993">
        <w:rPr>
          <w:rFonts w:ascii="Arial" w:eastAsia="Arial" w:hAnsi="Arial" w:cs="Arial"/>
          <w:sz w:val="22"/>
          <w:szCs w:val="22"/>
        </w:rPr>
        <w:t>tleistungen sowie Überwachung</w:t>
      </w:r>
      <w:r w:rsidRPr="00F21993">
        <w:rPr>
          <w:rFonts w:ascii="Arial" w:eastAsia="Arial" w:hAnsi="Arial" w:cs="Arial"/>
          <w:sz w:val="22"/>
          <w:szCs w:val="22"/>
        </w:rPr>
        <w:br/>
        <w:t xml:space="preserve">                   von Alarmanlagen über eine Notruf- und Service-Leitstelle (NSL)“ </w:t>
      </w:r>
      <w:r w:rsidRPr="00F21993">
        <w:rPr>
          <w:rFonts w:ascii="Arial" w:hAnsi="Arial" w:cs="Arial"/>
          <w:bCs/>
          <w:sz w:val="22"/>
          <w:szCs w:val="22"/>
        </w:rPr>
        <w:t xml:space="preserve">am Standort </w:t>
      </w:r>
      <w:r w:rsidRPr="00F21993">
        <w:rPr>
          <w:rFonts w:ascii="Arial" w:hAnsi="Arial" w:cs="Arial"/>
          <w:bCs/>
          <w:sz w:val="22"/>
          <w:szCs w:val="22"/>
        </w:rPr>
        <w:br/>
        <w:t xml:space="preserve">                   der SAB in Leipzig</w:t>
      </w:r>
    </w:p>
    <w:p w14:paraId="65BF1CA2" w14:textId="77777777" w:rsidR="00F21993" w:rsidRPr="00F21993" w:rsidRDefault="00F21993" w:rsidP="00F21993">
      <w:pPr>
        <w:tabs>
          <w:tab w:val="left" w:pos="5103"/>
        </w:tabs>
        <w:rPr>
          <w:rFonts w:ascii="Arial" w:hAnsi="Arial" w:cs="Arial"/>
          <w:bCs/>
          <w:sz w:val="22"/>
          <w:szCs w:val="22"/>
        </w:rPr>
      </w:pPr>
    </w:p>
    <w:p w14:paraId="6FBA6FC1" w14:textId="66A77133" w:rsidR="00F21993" w:rsidRPr="00F21993" w:rsidRDefault="00F21993" w:rsidP="00F21993">
      <w:pPr>
        <w:tabs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F21993">
        <w:rPr>
          <w:rFonts w:ascii="Arial" w:hAnsi="Arial" w:cs="Arial"/>
          <w:bCs/>
          <w:sz w:val="22"/>
          <w:szCs w:val="22"/>
        </w:rPr>
        <w:t xml:space="preserve">□    Los 2 – Dienstleistungsvertrag für </w:t>
      </w:r>
      <w:r w:rsidRPr="00F21993">
        <w:rPr>
          <w:rFonts w:ascii="Arial" w:eastAsia="Arial" w:hAnsi="Arial" w:cs="Arial"/>
          <w:sz w:val="22"/>
          <w:szCs w:val="22"/>
        </w:rPr>
        <w:t>Sicher</w:t>
      </w:r>
      <w:r w:rsidR="00BD2B5F">
        <w:rPr>
          <w:rFonts w:ascii="Arial" w:eastAsia="Arial" w:hAnsi="Arial" w:cs="Arial"/>
          <w:sz w:val="22"/>
          <w:szCs w:val="22"/>
        </w:rPr>
        <w:t>ungsdien</w:t>
      </w:r>
      <w:r w:rsidRPr="00F21993">
        <w:rPr>
          <w:rFonts w:ascii="Arial" w:eastAsia="Arial" w:hAnsi="Arial" w:cs="Arial"/>
          <w:sz w:val="22"/>
          <w:szCs w:val="22"/>
        </w:rPr>
        <w:t>stleistungen, Revier- und Interventions-</w:t>
      </w:r>
      <w:r w:rsidRPr="00F21993">
        <w:rPr>
          <w:rFonts w:ascii="Arial" w:eastAsia="Arial" w:hAnsi="Arial" w:cs="Arial"/>
          <w:sz w:val="22"/>
          <w:szCs w:val="22"/>
        </w:rPr>
        <w:br/>
        <w:t xml:space="preserve">                   dienste, Austauschfahrten zwischen diversen Arbeitsstätten sowie Überwachung</w:t>
      </w:r>
      <w:r w:rsidRPr="00F21993">
        <w:rPr>
          <w:rFonts w:ascii="Arial" w:eastAsia="Arial" w:hAnsi="Arial" w:cs="Arial"/>
          <w:sz w:val="22"/>
          <w:szCs w:val="22"/>
        </w:rPr>
        <w:br/>
        <w:t xml:space="preserve">                   von Alarmanlagen über eine Notruf- und Service-Leitstelle (NSL)“ </w:t>
      </w:r>
      <w:r w:rsidRPr="00F21993">
        <w:rPr>
          <w:rFonts w:ascii="Arial" w:hAnsi="Arial" w:cs="Arial"/>
          <w:bCs/>
          <w:sz w:val="22"/>
          <w:szCs w:val="22"/>
        </w:rPr>
        <w:t xml:space="preserve">am Standort </w:t>
      </w:r>
      <w:r w:rsidRPr="00F21993">
        <w:rPr>
          <w:rFonts w:ascii="Arial" w:hAnsi="Arial" w:cs="Arial"/>
          <w:bCs/>
          <w:sz w:val="22"/>
          <w:szCs w:val="22"/>
        </w:rPr>
        <w:br/>
        <w:t xml:space="preserve">                   der SAB in Dresden</w:t>
      </w:r>
    </w:p>
    <w:p w14:paraId="69BB95AB" w14:textId="77777777" w:rsidR="00F521FB" w:rsidRDefault="00F521FB">
      <w:pPr>
        <w:tabs>
          <w:tab w:val="left" w:pos="5103"/>
        </w:tabs>
        <w:rPr>
          <w:rFonts w:ascii="Arial" w:hAnsi="Arial" w:cs="Arial"/>
          <w:sz w:val="22"/>
          <w:szCs w:val="22"/>
        </w:rPr>
      </w:pPr>
    </w:p>
    <w:p w14:paraId="3A3ADA90" w14:textId="1D914973" w:rsidR="00AE1CDA" w:rsidRPr="00AE1CDA" w:rsidRDefault="00AE1CDA">
      <w:pPr>
        <w:tabs>
          <w:tab w:val="left" w:pos="5103"/>
        </w:tabs>
        <w:rPr>
          <w:rFonts w:ascii="Arial" w:hAnsi="Arial" w:cs="Arial"/>
          <w:sz w:val="22"/>
          <w:szCs w:val="22"/>
        </w:rPr>
      </w:pPr>
      <w:r w:rsidRPr="00AE1CDA">
        <w:rPr>
          <w:rFonts w:ascii="Arial" w:hAnsi="Arial" w:cs="Arial"/>
          <w:sz w:val="22"/>
          <w:szCs w:val="22"/>
        </w:rPr>
        <w:t>ab.</w:t>
      </w:r>
    </w:p>
    <w:p w14:paraId="56BBECC1" w14:textId="77777777" w:rsidR="00BA167C" w:rsidRPr="00FB0DDF" w:rsidRDefault="00BA167C">
      <w:pPr>
        <w:tabs>
          <w:tab w:val="left" w:pos="5103"/>
        </w:tabs>
        <w:rPr>
          <w:rFonts w:ascii="Arial" w:hAnsi="Arial" w:cs="Arial"/>
          <w:sz w:val="22"/>
          <w:szCs w:val="22"/>
        </w:rPr>
      </w:pPr>
    </w:p>
    <w:p w14:paraId="23188857" w14:textId="010377D0" w:rsidR="00BA167C" w:rsidRPr="00B846BD" w:rsidRDefault="00501787" w:rsidP="00BA167C">
      <w:pPr>
        <w:tabs>
          <w:tab w:val="left" w:pos="709"/>
        </w:tabs>
        <w:spacing w:after="113"/>
        <w:ind w:firstLine="1"/>
        <w:rPr>
          <w:rFonts w:ascii="Arial" w:hAnsi="Arial" w:cs="Arial"/>
          <w:b/>
          <w:bCs/>
          <w:sz w:val="28"/>
          <w:szCs w:val="28"/>
        </w:rPr>
      </w:pPr>
      <w:r w:rsidRPr="00B846BD">
        <w:rPr>
          <w:rFonts w:ascii="Arial" w:hAnsi="Arial" w:cs="Arial"/>
          <w:b/>
          <w:bCs/>
          <w:sz w:val="28"/>
          <w:szCs w:val="28"/>
        </w:rPr>
        <w:t xml:space="preserve">Dem </w:t>
      </w:r>
      <w:r w:rsidR="00902D8A" w:rsidRPr="00B846BD">
        <w:rPr>
          <w:rFonts w:ascii="Arial" w:hAnsi="Arial" w:cs="Arial"/>
          <w:b/>
          <w:bCs/>
          <w:sz w:val="28"/>
          <w:szCs w:val="28"/>
        </w:rPr>
        <w:t>Angebot</w:t>
      </w:r>
      <w:r w:rsidR="00774A16" w:rsidRPr="00B846BD">
        <w:rPr>
          <w:rFonts w:ascii="Arial" w:hAnsi="Arial" w:cs="Arial"/>
          <w:b/>
          <w:bCs/>
          <w:sz w:val="28"/>
          <w:szCs w:val="28"/>
        </w:rPr>
        <w:t xml:space="preserve"> </w:t>
      </w:r>
      <w:r w:rsidR="0084593D" w:rsidRPr="00B846BD">
        <w:rPr>
          <w:rFonts w:ascii="Arial" w:hAnsi="Arial" w:cs="Arial"/>
          <w:b/>
          <w:bCs/>
          <w:sz w:val="28"/>
          <w:szCs w:val="28"/>
        </w:rPr>
        <w:t>sind</w:t>
      </w:r>
      <w:r w:rsidR="00BB78C4" w:rsidRPr="00B846BD">
        <w:rPr>
          <w:rFonts w:ascii="Arial" w:hAnsi="Arial" w:cs="Arial"/>
          <w:b/>
          <w:bCs/>
          <w:sz w:val="28"/>
          <w:szCs w:val="28"/>
        </w:rPr>
        <w:t xml:space="preserve"> die in </w:t>
      </w:r>
      <w:r w:rsidR="00BB78C4" w:rsidRPr="00555B1E">
        <w:rPr>
          <w:rFonts w:ascii="Arial" w:hAnsi="Arial" w:cs="Arial"/>
          <w:b/>
          <w:bCs/>
          <w:sz w:val="28"/>
          <w:szCs w:val="28"/>
        </w:rPr>
        <w:t xml:space="preserve">der </w:t>
      </w:r>
      <w:r w:rsidR="00662769" w:rsidRPr="00555B1E">
        <w:rPr>
          <w:rFonts w:ascii="Arial" w:hAnsi="Arial" w:cs="Arial"/>
          <w:b/>
          <w:bCs/>
          <w:sz w:val="28"/>
          <w:szCs w:val="28"/>
        </w:rPr>
        <w:t xml:space="preserve">Anlage </w:t>
      </w:r>
      <w:r w:rsidR="00F21993">
        <w:rPr>
          <w:rFonts w:ascii="Arial" w:hAnsi="Arial" w:cs="Arial"/>
          <w:b/>
          <w:bCs/>
          <w:sz w:val="28"/>
          <w:szCs w:val="28"/>
        </w:rPr>
        <w:t>2</w:t>
      </w:r>
      <w:r w:rsidR="00A4013B">
        <w:rPr>
          <w:rFonts w:ascii="Arial" w:hAnsi="Arial" w:cs="Arial"/>
          <w:b/>
          <w:bCs/>
          <w:sz w:val="28"/>
          <w:szCs w:val="28"/>
        </w:rPr>
        <w:t>8</w:t>
      </w:r>
      <w:r w:rsidR="007F0A6E">
        <w:rPr>
          <w:rFonts w:ascii="Arial" w:hAnsi="Arial" w:cs="Arial"/>
          <w:b/>
          <w:bCs/>
          <w:sz w:val="28"/>
          <w:szCs w:val="28"/>
        </w:rPr>
        <w:t xml:space="preserve"> </w:t>
      </w:r>
      <w:r w:rsidR="00BB78C4" w:rsidRPr="00555B1E">
        <w:rPr>
          <w:rFonts w:ascii="Arial" w:hAnsi="Arial" w:cs="Arial"/>
          <w:b/>
          <w:bCs/>
          <w:sz w:val="28"/>
          <w:szCs w:val="28"/>
        </w:rPr>
        <w:t>„</w:t>
      </w:r>
      <w:r w:rsidR="00662769" w:rsidRPr="00555B1E">
        <w:rPr>
          <w:rFonts w:ascii="Arial" w:hAnsi="Arial" w:cs="Arial"/>
          <w:b/>
          <w:bCs/>
          <w:sz w:val="28"/>
          <w:szCs w:val="28"/>
        </w:rPr>
        <w:t xml:space="preserve">Checkliste einzureichende Unterlagen </w:t>
      </w:r>
      <w:r w:rsidR="003E338C" w:rsidRPr="00555B1E">
        <w:rPr>
          <w:rFonts w:ascii="Arial" w:hAnsi="Arial" w:cs="Arial"/>
          <w:b/>
          <w:bCs/>
          <w:sz w:val="28"/>
          <w:szCs w:val="28"/>
        </w:rPr>
        <w:t>Angebot</w:t>
      </w:r>
      <w:r w:rsidR="00BB78C4" w:rsidRPr="00555B1E">
        <w:rPr>
          <w:rFonts w:ascii="Arial" w:hAnsi="Arial" w:cs="Arial"/>
          <w:b/>
          <w:bCs/>
          <w:sz w:val="28"/>
          <w:szCs w:val="28"/>
        </w:rPr>
        <w:t>“ aufgeführten Unterlagen</w:t>
      </w:r>
      <w:r w:rsidR="00BB78C4" w:rsidRPr="00B846BD">
        <w:rPr>
          <w:rFonts w:ascii="Arial" w:hAnsi="Arial" w:cs="Arial"/>
          <w:b/>
          <w:bCs/>
          <w:sz w:val="28"/>
          <w:szCs w:val="28"/>
        </w:rPr>
        <w:t xml:space="preserve"> </w:t>
      </w:r>
      <w:r w:rsidR="0084593D" w:rsidRPr="00B846BD">
        <w:rPr>
          <w:rFonts w:ascii="Arial" w:hAnsi="Arial" w:cs="Arial"/>
          <w:b/>
          <w:bCs/>
          <w:sz w:val="28"/>
          <w:szCs w:val="28"/>
        </w:rPr>
        <w:t xml:space="preserve">als Anlagen </w:t>
      </w:r>
      <w:r w:rsidR="00BB78C4" w:rsidRPr="00B846BD">
        <w:rPr>
          <w:rFonts w:ascii="Arial" w:hAnsi="Arial" w:cs="Arial"/>
          <w:b/>
          <w:bCs/>
          <w:sz w:val="28"/>
          <w:szCs w:val="28"/>
        </w:rPr>
        <w:t>bei</w:t>
      </w:r>
      <w:r w:rsidR="0084593D" w:rsidRPr="00B846BD">
        <w:rPr>
          <w:rFonts w:ascii="Arial" w:hAnsi="Arial" w:cs="Arial"/>
          <w:b/>
          <w:bCs/>
          <w:sz w:val="28"/>
          <w:szCs w:val="28"/>
        </w:rPr>
        <w:t>gefügt</w:t>
      </w:r>
      <w:r w:rsidR="00BB78C4" w:rsidRPr="00B846BD">
        <w:rPr>
          <w:rFonts w:ascii="Arial" w:hAnsi="Arial" w:cs="Arial"/>
          <w:b/>
          <w:bCs/>
          <w:sz w:val="28"/>
          <w:szCs w:val="28"/>
        </w:rPr>
        <w:t>.</w:t>
      </w:r>
    </w:p>
    <w:p w14:paraId="02767BAA" w14:textId="77777777" w:rsidR="00BA167C" w:rsidRDefault="00BA167C" w:rsidP="00BA167C">
      <w:pPr>
        <w:tabs>
          <w:tab w:val="left" w:pos="709"/>
        </w:tabs>
        <w:spacing w:after="113"/>
        <w:ind w:firstLine="1"/>
        <w:rPr>
          <w:rFonts w:ascii="Arial" w:hAnsi="Arial" w:cs="Arial"/>
          <w:b/>
          <w:bCs/>
          <w:sz w:val="22"/>
          <w:szCs w:val="22"/>
        </w:rPr>
      </w:pPr>
    </w:p>
    <w:p w14:paraId="0907CFB1" w14:textId="1BFD9E7F" w:rsidR="00B452BA" w:rsidRDefault="00B452BA" w:rsidP="00E1037B">
      <w:pPr>
        <w:tabs>
          <w:tab w:val="left" w:pos="709"/>
        </w:tabs>
        <w:spacing w:after="113"/>
        <w:ind w:firstLine="1"/>
        <w:rPr>
          <w:rFonts w:ascii="Arial" w:hAnsi="Arial" w:cs="Arial"/>
          <w:bCs/>
          <w:spacing w:val="-4"/>
          <w:sz w:val="22"/>
          <w:szCs w:val="22"/>
        </w:rPr>
      </w:pPr>
      <w:r w:rsidRPr="00B452BA">
        <w:rPr>
          <w:rFonts w:ascii="Arial" w:hAnsi="Arial" w:cs="Arial"/>
          <w:bCs/>
          <w:spacing w:val="-4"/>
          <w:sz w:val="22"/>
          <w:szCs w:val="22"/>
        </w:rPr>
        <w:t>Das Angebot wurde auf Basis der Vergabe- und Vertragsunterlagen erstellt.</w:t>
      </w:r>
    </w:p>
    <w:p w14:paraId="11A85CD2" w14:textId="42D7F359" w:rsidR="009252B9" w:rsidRDefault="00C90C57" w:rsidP="00E1037B">
      <w:pPr>
        <w:tabs>
          <w:tab w:val="left" w:pos="709"/>
        </w:tabs>
        <w:spacing w:after="113"/>
        <w:ind w:firstLine="1"/>
        <w:rPr>
          <w:rFonts w:ascii="Arial" w:hAnsi="Arial" w:cs="Arial"/>
          <w:sz w:val="22"/>
          <w:szCs w:val="22"/>
        </w:rPr>
      </w:pPr>
      <w:r w:rsidRPr="00FB0DDF">
        <w:rPr>
          <w:rFonts w:ascii="Arial" w:hAnsi="Arial" w:cs="Arial"/>
          <w:bCs/>
          <w:spacing w:val="-4"/>
          <w:sz w:val="22"/>
          <w:szCs w:val="22"/>
        </w:rPr>
        <w:t>Dem Angeb</w:t>
      </w:r>
      <w:r w:rsidRPr="00FB0DDF">
        <w:rPr>
          <w:rFonts w:ascii="Arial" w:hAnsi="Arial" w:cs="Arial"/>
          <w:sz w:val="22"/>
          <w:szCs w:val="22"/>
        </w:rPr>
        <w:t>ot liegen die Vergabe- und Vertragsunterlagen und die in diesem Schreiben</w:t>
      </w:r>
      <w:r w:rsidR="008A1DAC">
        <w:rPr>
          <w:rFonts w:ascii="Arial" w:hAnsi="Arial" w:cs="Arial"/>
          <w:sz w:val="22"/>
          <w:szCs w:val="22"/>
        </w:rPr>
        <w:br/>
      </w:r>
      <w:r w:rsidRPr="00FB0DDF">
        <w:rPr>
          <w:rFonts w:ascii="Arial" w:hAnsi="Arial" w:cs="Arial"/>
          <w:sz w:val="22"/>
          <w:szCs w:val="22"/>
        </w:rPr>
        <w:t>aufgeführten Anlagen als</w:t>
      </w:r>
      <w:r w:rsidR="009252B9">
        <w:rPr>
          <w:rFonts w:ascii="Arial" w:hAnsi="Arial" w:cs="Arial"/>
          <w:sz w:val="22"/>
          <w:szCs w:val="22"/>
        </w:rPr>
        <w:t xml:space="preserve"> Vertragsbestandteile zugrunde.</w:t>
      </w:r>
    </w:p>
    <w:p w14:paraId="2F997497" w14:textId="77777777" w:rsidR="00660B94" w:rsidRDefault="00C90C57" w:rsidP="00E1037B">
      <w:pPr>
        <w:tabs>
          <w:tab w:val="left" w:pos="709"/>
        </w:tabs>
        <w:spacing w:after="113"/>
        <w:ind w:firstLine="1"/>
        <w:rPr>
          <w:rFonts w:ascii="Arial" w:hAnsi="Arial" w:cs="Arial"/>
          <w:sz w:val="22"/>
          <w:szCs w:val="22"/>
        </w:rPr>
      </w:pPr>
      <w:r w:rsidRPr="00FB0DDF">
        <w:rPr>
          <w:rFonts w:ascii="Arial" w:hAnsi="Arial" w:cs="Arial"/>
          <w:sz w:val="22"/>
          <w:szCs w:val="22"/>
        </w:rPr>
        <w:t>An unser Angebot halten wir uns bis zum Ablauf der Bindefrist gebunden</w:t>
      </w:r>
      <w:r w:rsidR="009252B9">
        <w:rPr>
          <w:rFonts w:ascii="Arial" w:hAnsi="Arial" w:cs="Arial"/>
          <w:sz w:val="22"/>
          <w:szCs w:val="22"/>
        </w:rPr>
        <w:t xml:space="preserve"> (d</w:t>
      </w:r>
      <w:r w:rsidRPr="00FB0DDF">
        <w:rPr>
          <w:rFonts w:ascii="Arial" w:hAnsi="Arial" w:cs="Arial"/>
          <w:sz w:val="22"/>
          <w:szCs w:val="22"/>
        </w:rPr>
        <w:t>ie Annahme des Angebots erfolgt durch die Zuschlagserteilung</w:t>
      </w:r>
      <w:r w:rsidR="009252B9">
        <w:rPr>
          <w:rFonts w:ascii="Arial" w:hAnsi="Arial" w:cs="Arial"/>
          <w:sz w:val="22"/>
          <w:szCs w:val="22"/>
        </w:rPr>
        <w:t>)</w:t>
      </w:r>
      <w:r w:rsidRPr="00FB0DDF">
        <w:rPr>
          <w:rFonts w:ascii="Arial" w:hAnsi="Arial" w:cs="Arial"/>
          <w:sz w:val="22"/>
          <w:szCs w:val="22"/>
        </w:rPr>
        <w:t xml:space="preserve">. </w:t>
      </w:r>
    </w:p>
    <w:p w14:paraId="6EE85F9F" w14:textId="77777777" w:rsidR="00660B94" w:rsidRDefault="00660B94" w:rsidP="00E1037B">
      <w:pPr>
        <w:tabs>
          <w:tab w:val="left" w:pos="709"/>
        </w:tabs>
        <w:spacing w:after="113"/>
        <w:ind w:firstLine="1"/>
        <w:rPr>
          <w:rFonts w:ascii="Arial" w:hAnsi="Arial" w:cs="Arial"/>
          <w:sz w:val="22"/>
          <w:szCs w:val="22"/>
        </w:rPr>
      </w:pPr>
    </w:p>
    <w:p w14:paraId="39068C57" w14:textId="005317EB" w:rsidR="00555B1E" w:rsidRDefault="00E1037B" w:rsidP="00E1037B">
      <w:pPr>
        <w:tabs>
          <w:tab w:val="left" w:pos="709"/>
        </w:tabs>
        <w:spacing w:after="113"/>
        <w:ind w:firstLine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</w:p>
    <w:p w14:paraId="24FD938C" w14:textId="77777777" w:rsidR="0084593D" w:rsidRPr="00FB0DDF" w:rsidRDefault="0084593D">
      <w:pPr>
        <w:numPr>
          <w:ilvl w:val="0"/>
          <w:numId w:val="2"/>
        </w:numPr>
        <w:tabs>
          <w:tab w:val="left" w:pos="397"/>
        </w:tabs>
        <w:spacing w:after="0" w:line="288" w:lineRule="auto"/>
        <w:ind w:left="397" w:hanging="397"/>
        <w:rPr>
          <w:rFonts w:ascii="Arial" w:hAnsi="Arial" w:cs="Arial"/>
          <w:sz w:val="22"/>
          <w:szCs w:val="22"/>
        </w:rPr>
      </w:pPr>
      <w:r w:rsidRPr="00FB0DDF">
        <w:rPr>
          <w:rFonts w:ascii="Arial" w:hAnsi="Arial" w:cs="Arial"/>
          <w:b/>
          <w:bCs/>
          <w:spacing w:val="-4"/>
          <w:sz w:val="22"/>
          <w:szCs w:val="22"/>
        </w:rPr>
        <w:t>Wir erklären,</w:t>
      </w:r>
    </w:p>
    <w:p w14:paraId="2F121DF4" w14:textId="77777777" w:rsidR="0084593D" w:rsidRPr="00FB0DDF" w:rsidRDefault="0084593D">
      <w:pPr>
        <w:spacing w:after="100" w:line="288" w:lineRule="auto"/>
        <w:ind w:left="397" w:right="28"/>
        <w:rPr>
          <w:rFonts w:ascii="Arial" w:hAnsi="Arial" w:cs="Arial"/>
          <w:sz w:val="22"/>
          <w:szCs w:val="22"/>
        </w:rPr>
      </w:pPr>
      <w:r w:rsidRPr="00FB0DDF">
        <w:rPr>
          <w:rFonts w:ascii="Arial" w:hAnsi="Arial" w:cs="Arial"/>
          <w:sz w:val="22"/>
          <w:szCs w:val="22"/>
        </w:rPr>
        <w:t>dass es uns bewusst ist, dass eine wissentlich falsche Erklärung im Angebotsschreiben</w:t>
      </w:r>
      <w:r w:rsidR="00B83852" w:rsidRPr="00FB0DDF">
        <w:rPr>
          <w:rFonts w:ascii="Arial" w:hAnsi="Arial" w:cs="Arial"/>
          <w:sz w:val="22"/>
          <w:szCs w:val="22"/>
        </w:rPr>
        <w:br/>
      </w:r>
      <w:r w:rsidRPr="00FB0DDF">
        <w:rPr>
          <w:rFonts w:ascii="Arial" w:hAnsi="Arial" w:cs="Arial"/>
          <w:sz w:val="22"/>
          <w:szCs w:val="22"/>
        </w:rPr>
        <w:t xml:space="preserve">oder den zugehörigen Anlagen den Ausschluss von dieser Ausschreibung und von weiteren Ausschreibungen sowie die außerordentliche Kündigung des Vertragsverhältnisses zur </w:t>
      </w:r>
      <w:r w:rsidR="00B83852" w:rsidRPr="00FB0DDF">
        <w:rPr>
          <w:rFonts w:ascii="Arial" w:hAnsi="Arial" w:cs="Arial"/>
          <w:sz w:val="22"/>
          <w:szCs w:val="22"/>
        </w:rPr>
        <w:br/>
      </w:r>
      <w:r w:rsidRPr="00FB0DDF">
        <w:rPr>
          <w:rFonts w:ascii="Arial" w:hAnsi="Arial" w:cs="Arial"/>
          <w:sz w:val="22"/>
          <w:szCs w:val="22"/>
        </w:rPr>
        <w:t>Folge haben kann.</w:t>
      </w:r>
    </w:p>
    <w:p w14:paraId="1528EC04" w14:textId="616C8BD6" w:rsidR="009252B9" w:rsidRPr="00FB0DDF" w:rsidRDefault="009252B9">
      <w:pPr>
        <w:spacing w:after="100" w:line="288" w:lineRule="auto"/>
        <w:ind w:left="397" w:right="28"/>
        <w:rPr>
          <w:rFonts w:ascii="Arial" w:hAnsi="Arial" w:cs="Arial"/>
          <w:b/>
          <w:bCs/>
          <w:spacing w:val="-4"/>
          <w:sz w:val="22"/>
          <w:szCs w:val="22"/>
        </w:rPr>
      </w:pPr>
    </w:p>
    <w:p w14:paraId="5DF30F25" w14:textId="5E975221" w:rsidR="0084593D" w:rsidRPr="00FB0DDF" w:rsidRDefault="0084593D">
      <w:pPr>
        <w:numPr>
          <w:ilvl w:val="0"/>
          <w:numId w:val="2"/>
        </w:numPr>
        <w:tabs>
          <w:tab w:val="left" w:pos="397"/>
        </w:tabs>
        <w:spacing w:after="0" w:line="288" w:lineRule="auto"/>
        <w:ind w:left="397" w:hanging="397"/>
        <w:rPr>
          <w:rFonts w:ascii="Arial" w:hAnsi="Arial" w:cs="Arial"/>
          <w:sz w:val="22"/>
          <w:szCs w:val="22"/>
        </w:rPr>
      </w:pPr>
      <w:r w:rsidRPr="00FB0DDF">
        <w:rPr>
          <w:rFonts w:ascii="Arial" w:hAnsi="Arial" w:cs="Arial"/>
          <w:b/>
          <w:bCs/>
          <w:spacing w:val="-4"/>
          <w:sz w:val="22"/>
          <w:szCs w:val="22"/>
        </w:rPr>
        <w:t xml:space="preserve">Die nachfolgende </w:t>
      </w:r>
      <w:r w:rsidR="008D0DFA">
        <w:rPr>
          <w:rFonts w:ascii="Arial" w:hAnsi="Arial" w:cs="Arial"/>
          <w:b/>
          <w:bCs/>
          <w:spacing w:val="-4"/>
          <w:sz w:val="22"/>
          <w:szCs w:val="22"/>
        </w:rPr>
        <w:t xml:space="preserve">rechtsverbindliche </w:t>
      </w:r>
      <w:r w:rsidRPr="00FB0DDF">
        <w:rPr>
          <w:rFonts w:ascii="Arial" w:hAnsi="Arial" w:cs="Arial"/>
          <w:b/>
          <w:bCs/>
          <w:spacing w:val="-4"/>
          <w:sz w:val="22"/>
          <w:szCs w:val="22"/>
        </w:rPr>
        <w:t>Unterschrift gilt für alle Teile des Angebots inklusive Anlagen</w:t>
      </w:r>
      <w:r w:rsidR="00B83852" w:rsidRPr="00FB0DDF"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 w:rsidRPr="00FB0DDF">
        <w:rPr>
          <w:rFonts w:ascii="Arial" w:hAnsi="Arial" w:cs="Arial"/>
          <w:b/>
          <w:bCs/>
          <w:spacing w:val="-4"/>
          <w:sz w:val="22"/>
          <w:szCs w:val="22"/>
        </w:rPr>
        <w:t>(*)</w:t>
      </w:r>
      <w:r w:rsidR="002D7C93">
        <w:rPr>
          <w:rFonts w:ascii="Arial" w:hAnsi="Arial" w:cs="Arial"/>
          <w:b/>
          <w:bCs/>
          <w:spacing w:val="-4"/>
          <w:sz w:val="22"/>
          <w:szCs w:val="22"/>
        </w:rPr>
        <w:t>.</w:t>
      </w:r>
    </w:p>
    <w:tbl>
      <w:tblPr>
        <w:tblW w:w="0" w:type="auto"/>
        <w:tblInd w:w="213" w:type="dxa"/>
        <w:tblLayout w:type="fixed"/>
        <w:tblLook w:val="0000" w:firstRow="0" w:lastRow="0" w:firstColumn="0" w:lastColumn="0" w:noHBand="0" w:noVBand="0"/>
      </w:tblPr>
      <w:tblGrid>
        <w:gridCol w:w="9105"/>
      </w:tblGrid>
      <w:tr w:rsidR="0084593D" w:rsidRPr="00FB0DDF" w14:paraId="03309450" w14:textId="77777777">
        <w:tc>
          <w:tcPr>
            <w:tcW w:w="91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5098F966" w14:textId="77777777" w:rsidR="0084593D" w:rsidRPr="00FB0DDF" w:rsidRDefault="0084593D">
            <w:pPr>
              <w:snapToGrid w:val="0"/>
              <w:spacing w:after="100" w:line="288" w:lineRule="auto"/>
              <w:ind w:left="170" w:right="28"/>
              <w:rPr>
                <w:rFonts w:ascii="Arial" w:hAnsi="Arial" w:cs="Arial"/>
                <w:sz w:val="22"/>
                <w:szCs w:val="22"/>
              </w:rPr>
            </w:pPr>
          </w:p>
          <w:p w14:paraId="17A49AAB" w14:textId="77777777" w:rsidR="0084593D" w:rsidRPr="00FB0DDF" w:rsidRDefault="0084593D">
            <w:pPr>
              <w:spacing w:after="100" w:line="288" w:lineRule="auto"/>
              <w:ind w:left="170" w:right="28"/>
              <w:rPr>
                <w:rFonts w:ascii="Arial" w:hAnsi="Arial" w:cs="Arial"/>
                <w:sz w:val="22"/>
                <w:szCs w:val="22"/>
              </w:rPr>
            </w:pPr>
          </w:p>
          <w:p w14:paraId="20CE5915" w14:textId="77777777" w:rsidR="0084593D" w:rsidRPr="00FB0DDF" w:rsidRDefault="0084593D">
            <w:pPr>
              <w:spacing w:after="100" w:line="288" w:lineRule="auto"/>
              <w:ind w:left="170" w:right="28"/>
              <w:rPr>
                <w:rFonts w:ascii="Arial" w:hAnsi="Arial" w:cs="Arial"/>
                <w:sz w:val="22"/>
                <w:szCs w:val="22"/>
              </w:rPr>
            </w:pPr>
          </w:p>
          <w:p w14:paraId="273C2EA2" w14:textId="77777777" w:rsidR="0084593D" w:rsidRPr="00FB0DDF" w:rsidRDefault="0084593D">
            <w:pPr>
              <w:spacing w:after="100" w:line="288" w:lineRule="auto"/>
              <w:ind w:left="170" w:right="28"/>
              <w:rPr>
                <w:rFonts w:ascii="Arial" w:hAnsi="Arial" w:cs="Arial"/>
                <w:sz w:val="22"/>
                <w:szCs w:val="22"/>
              </w:rPr>
            </w:pPr>
          </w:p>
          <w:p w14:paraId="4AD5B293" w14:textId="77777777" w:rsidR="0084593D" w:rsidRPr="00FB0DDF" w:rsidRDefault="0084593D">
            <w:pPr>
              <w:spacing w:after="100" w:line="288" w:lineRule="auto"/>
              <w:ind w:left="170" w:right="28"/>
              <w:rPr>
                <w:rFonts w:ascii="Arial" w:hAnsi="Arial" w:cs="Arial"/>
                <w:sz w:val="22"/>
                <w:szCs w:val="22"/>
                <w:lang w:eastAsia="de-DE"/>
              </w:rPr>
            </w:pPr>
          </w:p>
        </w:tc>
      </w:tr>
    </w:tbl>
    <w:p w14:paraId="79B66B8B" w14:textId="389839AE" w:rsidR="0084593D" w:rsidRPr="00FB0DDF" w:rsidRDefault="0084593D">
      <w:pPr>
        <w:spacing w:before="113" w:after="102" w:line="288" w:lineRule="auto"/>
        <w:ind w:left="170" w:right="28"/>
        <w:rPr>
          <w:rFonts w:ascii="Arial" w:hAnsi="Arial" w:cs="Arial"/>
          <w:sz w:val="22"/>
          <w:szCs w:val="22"/>
        </w:rPr>
      </w:pPr>
      <w:r w:rsidRPr="00FB0DDF">
        <w:rPr>
          <w:rFonts w:ascii="Arial" w:hAnsi="Arial" w:cs="Arial"/>
          <w:sz w:val="22"/>
          <w:szCs w:val="22"/>
          <w:lang w:eastAsia="de-DE"/>
        </w:rPr>
        <w:t xml:space="preserve">Ort, Datum, Firmenstempel und </w:t>
      </w:r>
      <w:r w:rsidRPr="00BA167C">
        <w:rPr>
          <w:rFonts w:ascii="Arial" w:hAnsi="Arial" w:cs="Arial"/>
          <w:b/>
          <w:sz w:val="22"/>
          <w:szCs w:val="22"/>
          <w:lang w:eastAsia="de-DE"/>
        </w:rPr>
        <w:t>rechtsverbindliche</w:t>
      </w:r>
      <w:r w:rsidRPr="00FB0DDF">
        <w:rPr>
          <w:rFonts w:ascii="Arial" w:hAnsi="Arial" w:cs="Arial"/>
          <w:sz w:val="22"/>
          <w:szCs w:val="22"/>
          <w:lang w:eastAsia="de-DE"/>
        </w:rPr>
        <w:t xml:space="preserve"> Unterschrift(en)*)</w:t>
      </w:r>
    </w:p>
    <w:p w14:paraId="6648B353" w14:textId="77777777" w:rsidR="0084593D" w:rsidRPr="00FB0DDF" w:rsidRDefault="0084593D">
      <w:pPr>
        <w:spacing w:line="200" w:lineRule="atLeast"/>
        <w:rPr>
          <w:rFonts w:ascii="Arial" w:hAnsi="Arial" w:cs="Arial"/>
          <w:sz w:val="22"/>
          <w:szCs w:val="22"/>
        </w:rPr>
      </w:pPr>
    </w:p>
    <w:p w14:paraId="0E14636D" w14:textId="77777777" w:rsidR="0084593D" w:rsidRPr="00FB0DDF" w:rsidRDefault="0084593D">
      <w:pPr>
        <w:spacing w:line="200" w:lineRule="atLeast"/>
        <w:rPr>
          <w:rFonts w:ascii="Arial" w:hAnsi="Arial" w:cs="Arial"/>
          <w:sz w:val="22"/>
          <w:szCs w:val="22"/>
          <w:lang w:eastAsia="de-DE"/>
        </w:rPr>
      </w:pPr>
      <w:r w:rsidRPr="00FB0DDF">
        <w:rPr>
          <w:rFonts w:ascii="Arial" w:hAnsi="Arial" w:cs="Arial"/>
          <w:b/>
          <w:spacing w:val="-4"/>
          <w:sz w:val="22"/>
          <w:szCs w:val="22"/>
        </w:rPr>
        <w:t>(*)</w:t>
      </w:r>
      <w:r w:rsidR="00C90C57" w:rsidRPr="00FB0DDF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FB0DDF">
        <w:rPr>
          <w:rFonts w:ascii="Arial" w:hAnsi="Arial" w:cs="Arial"/>
          <w:b/>
          <w:spacing w:val="-4"/>
          <w:sz w:val="22"/>
          <w:szCs w:val="22"/>
        </w:rPr>
        <w:t>Wird das Angebot an dieser Stelle nicht unterschrieben, gilt es als nicht abgegeben!</w:t>
      </w:r>
      <w:r w:rsidR="00E1037B">
        <w:rPr>
          <w:rFonts w:ascii="Arial" w:hAnsi="Arial" w:cs="Arial"/>
          <w:b/>
          <w:spacing w:val="-4"/>
          <w:sz w:val="22"/>
          <w:szCs w:val="22"/>
        </w:rPr>
        <w:br/>
      </w:r>
    </w:p>
    <w:p w14:paraId="3F371222" w14:textId="7FB1EA8B" w:rsidR="0084593D" w:rsidRPr="00FB0DDF" w:rsidRDefault="0084593D">
      <w:pPr>
        <w:spacing w:line="200" w:lineRule="atLeast"/>
        <w:rPr>
          <w:rFonts w:ascii="Arial" w:hAnsi="Arial" w:cs="Arial"/>
          <w:b/>
          <w:sz w:val="22"/>
          <w:szCs w:val="22"/>
          <w:lang w:eastAsia="de-DE"/>
        </w:rPr>
      </w:pPr>
      <w:r w:rsidRPr="00FB0DDF">
        <w:rPr>
          <w:rFonts w:ascii="Arial" w:hAnsi="Arial" w:cs="Arial"/>
          <w:sz w:val="22"/>
          <w:szCs w:val="22"/>
          <w:lang w:eastAsia="de-DE"/>
        </w:rPr>
        <w:t xml:space="preserve">Die rechtsverbindliche Unterschrift ist von der Person zu leisten, die für den </w:t>
      </w:r>
      <w:r w:rsidRPr="00FB0DDF">
        <w:rPr>
          <w:rFonts w:ascii="Arial" w:hAnsi="Arial" w:cs="Arial"/>
          <w:b/>
          <w:bCs/>
          <w:sz w:val="22"/>
          <w:szCs w:val="22"/>
          <w:lang w:eastAsia="de-DE"/>
        </w:rPr>
        <w:t xml:space="preserve">Rechtsverkehr des Unternehmens </w:t>
      </w:r>
      <w:r w:rsidRPr="00FB0DDF">
        <w:rPr>
          <w:rFonts w:ascii="Arial" w:hAnsi="Arial" w:cs="Arial"/>
          <w:sz w:val="22"/>
          <w:szCs w:val="22"/>
          <w:lang w:eastAsia="de-DE"/>
        </w:rPr>
        <w:t xml:space="preserve">befugt ist. Im Allgemeinen ist die Vertretungsberechtigung im Handelsregister festgelegt und bezieht sich meistens auf die Geschäftsführung oder auf die mit Prokura ausgestatteten Personen </w:t>
      </w:r>
      <w:r w:rsidRPr="00FB0DDF">
        <w:rPr>
          <w:rFonts w:ascii="Arial" w:hAnsi="Arial" w:cs="Arial"/>
          <w:sz w:val="22"/>
          <w:szCs w:val="22"/>
          <w:u w:val="single"/>
          <w:lang w:eastAsia="de-DE"/>
        </w:rPr>
        <w:t>gemeinsam</w:t>
      </w:r>
      <w:r w:rsidRPr="00FB0DDF">
        <w:rPr>
          <w:rFonts w:ascii="Arial" w:hAnsi="Arial" w:cs="Arial"/>
          <w:sz w:val="22"/>
          <w:szCs w:val="22"/>
          <w:lang w:eastAsia="de-DE"/>
        </w:rPr>
        <w:t xml:space="preserve"> mit der Geschäftsführung oder ggf. auf die mit Prokura ausgestatteten Personen. </w:t>
      </w:r>
      <w:r w:rsidR="00E1037B">
        <w:rPr>
          <w:rFonts w:ascii="Arial" w:hAnsi="Arial" w:cs="Arial"/>
          <w:sz w:val="22"/>
          <w:szCs w:val="22"/>
          <w:lang w:eastAsia="de-DE"/>
        </w:rPr>
        <w:br/>
      </w:r>
    </w:p>
    <w:p w14:paraId="3EBF6B68" w14:textId="37FCB23B" w:rsidR="0084593D" w:rsidRDefault="0084593D">
      <w:pPr>
        <w:spacing w:line="200" w:lineRule="atLeast"/>
      </w:pPr>
      <w:r w:rsidRPr="00FB0DDF">
        <w:rPr>
          <w:rFonts w:ascii="Arial" w:hAnsi="Arial" w:cs="Arial"/>
          <w:b/>
          <w:sz w:val="22"/>
          <w:szCs w:val="22"/>
          <w:lang w:eastAsia="de-DE"/>
        </w:rPr>
        <w:t xml:space="preserve">Ist die Vertretungsberechtigung nicht im Handelsregister ersichtlich, ist sie durch Beifügung entsprechender Unterlagen </w:t>
      </w:r>
      <w:r w:rsidRPr="00FB0DDF">
        <w:rPr>
          <w:rFonts w:ascii="Arial" w:hAnsi="Arial" w:cs="Arial"/>
          <w:b/>
          <w:sz w:val="22"/>
          <w:szCs w:val="22"/>
          <w:u w:val="single"/>
          <w:lang w:eastAsia="de-DE"/>
        </w:rPr>
        <w:t>mit Angebotsa</w:t>
      </w:r>
      <w:r w:rsidRPr="00527A8A">
        <w:rPr>
          <w:rFonts w:ascii="Arial" w:hAnsi="Arial" w:cs="Arial"/>
          <w:b/>
          <w:sz w:val="22"/>
          <w:szCs w:val="22"/>
          <w:u w:val="single"/>
          <w:lang w:eastAsia="de-DE"/>
        </w:rPr>
        <w:t>bgabe</w:t>
      </w:r>
      <w:r>
        <w:rPr>
          <w:rFonts w:ascii="Arial" w:hAnsi="Arial" w:cs="Arial"/>
          <w:b/>
          <w:sz w:val="20"/>
          <w:lang w:eastAsia="de-DE"/>
        </w:rPr>
        <w:t xml:space="preserve"> nachzuweisen.</w:t>
      </w:r>
    </w:p>
    <w:sectPr w:rsidR="0084593D" w:rsidSect="009747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020" w:bottom="1135" w:left="1304" w:header="737" w:footer="624" w:gutter="0"/>
      <w:cols w:space="720"/>
      <w:docGrid w:linePitch="360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9654F" w14:textId="77777777" w:rsidR="000A4590" w:rsidRDefault="000A4590" w:rsidP="0084593D">
      <w:pPr>
        <w:spacing w:after="0"/>
      </w:pPr>
      <w:r>
        <w:separator/>
      </w:r>
    </w:p>
  </w:endnote>
  <w:endnote w:type="continuationSeparator" w:id="0">
    <w:p w14:paraId="1CF1D6BB" w14:textId="77777777" w:rsidR="000A4590" w:rsidRDefault="000A4590" w:rsidP="008459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OFMDK+ArialMT">
    <w:altName w:val="Arial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F12AE" w14:textId="77777777" w:rsidR="002F2AFB" w:rsidRDefault="002F2A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399C" w14:textId="081C1F04" w:rsidR="00777D7D" w:rsidRDefault="00777D7D">
    <w:pPr>
      <w:pStyle w:val="Fuzeile"/>
      <w:jc w:val="right"/>
    </w:pPr>
    <w:r>
      <w:rPr>
        <w:rFonts w:ascii="Arial" w:hAnsi="Arial" w:cs="Arial"/>
        <w:sz w:val="20"/>
        <w:szCs w:val="20"/>
      </w:rPr>
      <w:t xml:space="preserve">Seite </w:t>
    </w:r>
    <w:r w:rsidR="007F5495"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 w:rsidR="007F5495">
      <w:rPr>
        <w:sz w:val="20"/>
        <w:szCs w:val="20"/>
      </w:rPr>
      <w:fldChar w:fldCharType="separate"/>
    </w:r>
    <w:r w:rsidR="00616DD8">
      <w:rPr>
        <w:noProof/>
        <w:sz w:val="20"/>
        <w:szCs w:val="20"/>
      </w:rPr>
      <w:t>2</w:t>
    </w:r>
    <w:r w:rsidR="007F5495">
      <w:rPr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/ </w:t>
    </w:r>
    <w:r w:rsidR="007F5495"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\*Arabic </w:instrText>
    </w:r>
    <w:r w:rsidR="007F5495">
      <w:rPr>
        <w:sz w:val="20"/>
        <w:szCs w:val="20"/>
      </w:rPr>
      <w:fldChar w:fldCharType="separate"/>
    </w:r>
    <w:r w:rsidR="00616DD8">
      <w:rPr>
        <w:noProof/>
        <w:sz w:val="20"/>
        <w:szCs w:val="20"/>
      </w:rPr>
      <w:t>2</w:t>
    </w:r>
    <w:r w:rsidR="007F5495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3341" w14:textId="77777777" w:rsidR="002F2AFB" w:rsidRDefault="002F2A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4F4D7" w14:textId="77777777" w:rsidR="000A4590" w:rsidRDefault="000A4590" w:rsidP="0084593D">
      <w:pPr>
        <w:spacing w:after="0"/>
      </w:pPr>
      <w:r>
        <w:separator/>
      </w:r>
    </w:p>
  </w:footnote>
  <w:footnote w:type="continuationSeparator" w:id="0">
    <w:p w14:paraId="736A4ED3" w14:textId="77777777" w:rsidR="000A4590" w:rsidRDefault="000A4590" w:rsidP="008459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47DFB" w14:textId="77777777" w:rsidR="002F2AFB" w:rsidRDefault="002F2AF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625B" w14:textId="77777777" w:rsidR="00777D7D" w:rsidRDefault="00777D7D" w:rsidP="00B82E19">
    <w:pPr>
      <w:pStyle w:val="berschrift1"/>
      <w:rPr>
        <w:lang w:val="de-DE"/>
      </w:rPr>
    </w:pPr>
    <w:r w:rsidRPr="00F34BA2">
      <w:rPr>
        <w:lang w:val="de-DE"/>
      </w:rPr>
      <w:t xml:space="preserve">Angebot für die Sächsische Aufbaubank – Förderbank – </w:t>
    </w:r>
  </w:p>
  <w:p w14:paraId="6DE181B9" w14:textId="624192F9" w:rsidR="00555B1E" w:rsidRPr="00555B1E" w:rsidRDefault="00555B1E" w:rsidP="00555B1E">
    <w:pPr>
      <w:pStyle w:val="Textkrper"/>
    </w:pPr>
    <w:r>
      <w:t xml:space="preserve">Anlage </w:t>
    </w:r>
    <w:r w:rsidR="002F2AFB">
      <w:t xml:space="preserve">1 </w:t>
    </w:r>
    <w:r>
      <w:t>– Angebotsschreiben des Bieters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9EAD5" w14:textId="77777777" w:rsidR="002F2AFB" w:rsidRDefault="002F2AF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Anlage %1."/>
      <w:lvlJc w:val="left"/>
      <w:pPr>
        <w:tabs>
          <w:tab w:val="num" w:pos="7712"/>
        </w:tabs>
        <w:ind w:left="7712" w:hanging="340"/>
      </w:pPr>
    </w:lvl>
    <w:lvl w:ilvl="1">
      <w:start w:val="1"/>
      <w:numFmt w:val="decimal"/>
      <w:lvlText w:val="Anlage 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Anlage 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Anlage 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Anlage 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Anlage 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Anlage 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Anlage 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Anlage 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7AA5A93"/>
    <w:multiLevelType w:val="multilevel"/>
    <w:tmpl w:val="00000003"/>
    <w:lvl w:ilvl="0">
      <w:start w:val="1"/>
      <w:numFmt w:val="decimal"/>
      <w:lvlText w:val="Anlage %1."/>
      <w:lvlJc w:val="left"/>
      <w:pPr>
        <w:tabs>
          <w:tab w:val="num" w:pos="1757"/>
        </w:tabs>
        <w:ind w:left="1757" w:hanging="340"/>
      </w:pPr>
    </w:lvl>
    <w:lvl w:ilvl="1">
      <w:start w:val="1"/>
      <w:numFmt w:val="decimal"/>
      <w:lvlText w:val="Anlage 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Anlage 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Anlage 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Anlage 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Anlage 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Anlage 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Anlage 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Anlage %9."/>
      <w:lvlJc w:val="left"/>
      <w:pPr>
        <w:tabs>
          <w:tab w:val="num" w:pos="3600"/>
        </w:tabs>
        <w:ind w:left="3600" w:hanging="360"/>
      </w:pPr>
    </w:lvl>
  </w:abstractNum>
  <w:num w:numId="1" w16cid:durableId="477648818">
    <w:abstractNumId w:val="0"/>
  </w:num>
  <w:num w:numId="2" w16cid:durableId="118961502">
    <w:abstractNumId w:val="1"/>
  </w:num>
  <w:num w:numId="3" w16cid:durableId="1939632188">
    <w:abstractNumId w:val="2"/>
  </w:num>
  <w:num w:numId="4" w16cid:durableId="366102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593D"/>
    <w:rsid w:val="00002730"/>
    <w:rsid w:val="00010984"/>
    <w:rsid w:val="000152A8"/>
    <w:rsid w:val="0005700A"/>
    <w:rsid w:val="00080952"/>
    <w:rsid w:val="00095BB3"/>
    <w:rsid w:val="000A4590"/>
    <w:rsid w:val="000A47A3"/>
    <w:rsid w:val="000C656B"/>
    <w:rsid w:val="00134E86"/>
    <w:rsid w:val="0015614E"/>
    <w:rsid w:val="00191F79"/>
    <w:rsid w:val="001B2264"/>
    <w:rsid w:val="001B62AB"/>
    <w:rsid w:val="001C19BC"/>
    <w:rsid w:val="001D1E45"/>
    <w:rsid w:val="001E65ED"/>
    <w:rsid w:val="001E71C0"/>
    <w:rsid w:val="002023FC"/>
    <w:rsid w:val="00222519"/>
    <w:rsid w:val="002B4120"/>
    <w:rsid w:val="002C1F62"/>
    <w:rsid w:val="002D2795"/>
    <w:rsid w:val="002D7C93"/>
    <w:rsid w:val="002E41DE"/>
    <w:rsid w:val="002F2AFB"/>
    <w:rsid w:val="00310D9C"/>
    <w:rsid w:val="00315685"/>
    <w:rsid w:val="00326BCC"/>
    <w:rsid w:val="003745F1"/>
    <w:rsid w:val="00377A62"/>
    <w:rsid w:val="00394885"/>
    <w:rsid w:val="00397D48"/>
    <w:rsid w:val="00397F44"/>
    <w:rsid w:val="003D29B0"/>
    <w:rsid w:val="003E338C"/>
    <w:rsid w:val="003E5E0B"/>
    <w:rsid w:val="0049086D"/>
    <w:rsid w:val="00501787"/>
    <w:rsid w:val="00521A62"/>
    <w:rsid w:val="00527A8A"/>
    <w:rsid w:val="00532030"/>
    <w:rsid w:val="00555B1E"/>
    <w:rsid w:val="00571DBB"/>
    <w:rsid w:val="0059013C"/>
    <w:rsid w:val="005A15A1"/>
    <w:rsid w:val="00616DD8"/>
    <w:rsid w:val="00644B27"/>
    <w:rsid w:val="00650ECE"/>
    <w:rsid w:val="00660B94"/>
    <w:rsid w:val="00662769"/>
    <w:rsid w:val="00663742"/>
    <w:rsid w:val="0069281C"/>
    <w:rsid w:val="006A0FCF"/>
    <w:rsid w:val="006B2A63"/>
    <w:rsid w:val="006C712C"/>
    <w:rsid w:val="006D443F"/>
    <w:rsid w:val="006D7C90"/>
    <w:rsid w:val="006E37C1"/>
    <w:rsid w:val="006F5C52"/>
    <w:rsid w:val="00774A16"/>
    <w:rsid w:val="00777D7D"/>
    <w:rsid w:val="007C08B7"/>
    <w:rsid w:val="007F03F9"/>
    <w:rsid w:val="007F0A6E"/>
    <w:rsid w:val="007F5495"/>
    <w:rsid w:val="00820271"/>
    <w:rsid w:val="008225A0"/>
    <w:rsid w:val="0083561F"/>
    <w:rsid w:val="00845087"/>
    <w:rsid w:val="0084593D"/>
    <w:rsid w:val="00853C4B"/>
    <w:rsid w:val="00861153"/>
    <w:rsid w:val="008A1DAC"/>
    <w:rsid w:val="008D0DFA"/>
    <w:rsid w:val="00902D8A"/>
    <w:rsid w:val="00905B95"/>
    <w:rsid w:val="009171DB"/>
    <w:rsid w:val="00917898"/>
    <w:rsid w:val="00921623"/>
    <w:rsid w:val="009252B9"/>
    <w:rsid w:val="00952303"/>
    <w:rsid w:val="00954135"/>
    <w:rsid w:val="0096358C"/>
    <w:rsid w:val="00966F91"/>
    <w:rsid w:val="009747EC"/>
    <w:rsid w:val="009C33FE"/>
    <w:rsid w:val="009E5A64"/>
    <w:rsid w:val="009F4EED"/>
    <w:rsid w:val="00A4013B"/>
    <w:rsid w:val="00A53007"/>
    <w:rsid w:val="00A65B8C"/>
    <w:rsid w:val="00A828AE"/>
    <w:rsid w:val="00A82DE0"/>
    <w:rsid w:val="00A84915"/>
    <w:rsid w:val="00A920DD"/>
    <w:rsid w:val="00A963A1"/>
    <w:rsid w:val="00AB167C"/>
    <w:rsid w:val="00AC21E6"/>
    <w:rsid w:val="00AC5560"/>
    <w:rsid w:val="00AE1CDA"/>
    <w:rsid w:val="00AF3BE8"/>
    <w:rsid w:val="00B32DF6"/>
    <w:rsid w:val="00B452BA"/>
    <w:rsid w:val="00B75D44"/>
    <w:rsid w:val="00B81DF7"/>
    <w:rsid w:val="00B82E19"/>
    <w:rsid w:val="00B83852"/>
    <w:rsid w:val="00B846BD"/>
    <w:rsid w:val="00BA167C"/>
    <w:rsid w:val="00BB4FB0"/>
    <w:rsid w:val="00BB6056"/>
    <w:rsid w:val="00BB78C4"/>
    <w:rsid w:val="00BC2943"/>
    <w:rsid w:val="00BC4CE8"/>
    <w:rsid w:val="00BD2B5F"/>
    <w:rsid w:val="00BE1303"/>
    <w:rsid w:val="00C20765"/>
    <w:rsid w:val="00C25076"/>
    <w:rsid w:val="00C35BCF"/>
    <w:rsid w:val="00C61FA3"/>
    <w:rsid w:val="00C65EAB"/>
    <w:rsid w:val="00C809B2"/>
    <w:rsid w:val="00C8101B"/>
    <w:rsid w:val="00C84E14"/>
    <w:rsid w:val="00C90C57"/>
    <w:rsid w:val="00CB0622"/>
    <w:rsid w:val="00CD1980"/>
    <w:rsid w:val="00CD7626"/>
    <w:rsid w:val="00CE5AD8"/>
    <w:rsid w:val="00CF0778"/>
    <w:rsid w:val="00CF1E60"/>
    <w:rsid w:val="00CF32E7"/>
    <w:rsid w:val="00D206EB"/>
    <w:rsid w:val="00D42301"/>
    <w:rsid w:val="00D74629"/>
    <w:rsid w:val="00D86F28"/>
    <w:rsid w:val="00D944A8"/>
    <w:rsid w:val="00DA1B7C"/>
    <w:rsid w:val="00DC07D0"/>
    <w:rsid w:val="00DE0702"/>
    <w:rsid w:val="00DE2707"/>
    <w:rsid w:val="00DF1EA2"/>
    <w:rsid w:val="00E1037B"/>
    <w:rsid w:val="00E3056D"/>
    <w:rsid w:val="00E34A12"/>
    <w:rsid w:val="00E50641"/>
    <w:rsid w:val="00E57B97"/>
    <w:rsid w:val="00E6670A"/>
    <w:rsid w:val="00E733BC"/>
    <w:rsid w:val="00E73EFB"/>
    <w:rsid w:val="00E9483F"/>
    <w:rsid w:val="00EF0148"/>
    <w:rsid w:val="00F003BD"/>
    <w:rsid w:val="00F21993"/>
    <w:rsid w:val="00F26322"/>
    <w:rsid w:val="00F31158"/>
    <w:rsid w:val="00F34BA2"/>
    <w:rsid w:val="00F418EC"/>
    <w:rsid w:val="00F50848"/>
    <w:rsid w:val="00F521FB"/>
    <w:rsid w:val="00F62BAA"/>
    <w:rsid w:val="00FB0DDF"/>
    <w:rsid w:val="00FD6A17"/>
    <w:rsid w:val="00FF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149489"/>
  <w15:docId w15:val="{E06CD968-2016-4D3B-BEDD-BEA55E130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747EC"/>
    <w:pPr>
      <w:widowControl w:val="0"/>
      <w:suppressAutoHyphens/>
      <w:spacing w:after="57"/>
    </w:pPr>
    <w:rPr>
      <w:rFonts w:ascii="IOFMDK+ArialMT" w:hAnsi="IOFMDK+ArialMT" w:cs="IOFMDK+ArialMT"/>
      <w:color w:val="000000"/>
      <w:kern w:val="1"/>
      <w:sz w:val="24"/>
      <w:szCs w:val="24"/>
      <w:lang w:eastAsia="zh-CN"/>
    </w:rPr>
  </w:style>
  <w:style w:type="paragraph" w:styleId="berschrift1">
    <w:name w:val="heading 1"/>
    <w:basedOn w:val="Standard"/>
    <w:next w:val="Textkrper"/>
    <w:qFormat/>
    <w:rsid w:val="009747EC"/>
    <w:pPr>
      <w:keepNext/>
      <w:numPr>
        <w:numId w:val="1"/>
      </w:numPr>
      <w:tabs>
        <w:tab w:val="left" w:pos="2552"/>
        <w:tab w:val="right" w:pos="9356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val="en-US"/>
    </w:rPr>
  </w:style>
  <w:style w:type="paragraph" w:styleId="berschrift2">
    <w:name w:val="heading 2"/>
    <w:basedOn w:val="Standard"/>
    <w:next w:val="Textkrper"/>
    <w:qFormat/>
    <w:rsid w:val="009747EC"/>
    <w:pPr>
      <w:keepNext/>
      <w:numPr>
        <w:ilvl w:val="1"/>
        <w:numId w:val="1"/>
      </w:numPr>
      <w:tabs>
        <w:tab w:val="left" w:pos="2552"/>
        <w:tab w:val="right" w:pos="9356"/>
      </w:tabs>
      <w:spacing w:before="240" w:after="120"/>
      <w:outlineLvl w:val="1"/>
    </w:pPr>
    <w:rPr>
      <w:rFonts w:ascii="Arial" w:hAnsi="Arial" w:cs="Arial"/>
      <w:b/>
      <w:bCs/>
      <w:i/>
      <w:iCs/>
      <w:szCs w:val="28"/>
      <w:lang w:val="en-US"/>
    </w:rPr>
  </w:style>
  <w:style w:type="paragraph" w:styleId="berschrift3">
    <w:name w:val="heading 3"/>
    <w:basedOn w:val="Standard"/>
    <w:next w:val="Textkrper"/>
    <w:qFormat/>
    <w:rsid w:val="009747EC"/>
    <w:pPr>
      <w:keepNext/>
      <w:numPr>
        <w:ilvl w:val="2"/>
        <w:numId w:val="1"/>
      </w:numPr>
      <w:tabs>
        <w:tab w:val="left" w:pos="1440"/>
        <w:tab w:val="left" w:pos="2552"/>
        <w:tab w:val="right" w:pos="9356"/>
      </w:tabs>
      <w:spacing w:after="120"/>
      <w:outlineLvl w:val="2"/>
    </w:pPr>
    <w:rPr>
      <w:rFonts w:ascii="Arial" w:hAnsi="Arial" w:cs="Arial"/>
      <w:b/>
      <w:bCs/>
      <w:i/>
      <w:sz w:val="22"/>
      <w:szCs w:val="28"/>
    </w:rPr>
  </w:style>
  <w:style w:type="paragraph" w:styleId="berschrift4">
    <w:name w:val="heading 4"/>
    <w:basedOn w:val="Standard"/>
    <w:next w:val="Textkrper"/>
    <w:qFormat/>
    <w:rsid w:val="009747EC"/>
    <w:pPr>
      <w:keepNext/>
      <w:numPr>
        <w:ilvl w:val="3"/>
        <w:numId w:val="1"/>
      </w:numPr>
      <w:tabs>
        <w:tab w:val="left" w:pos="720"/>
        <w:tab w:val="left" w:pos="1440"/>
        <w:tab w:val="left" w:pos="2160"/>
        <w:tab w:val="left" w:pos="255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56"/>
      </w:tabs>
      <w:spacing w:line="480" w:lineRule="atLeast"/>
      <w:outlineLvl w:val="3"/>
    </w:pPr>
    <w:rPr>
      <w:rFonts w:ascii="Arial" w:hAnsi="Arial" w:cs="Arial"/>
      <w:b/>
      <w:bCs/>
      <w:i/>
      <w:iCs/>
      <w:szCs w:val="20"/>
    </w:rPr>
  </w:style>
  <w:style w:type="paragraph" w:styleId="berschrift5">
    <w:name w:val="heading 5"/>
    <w:basedOn w:val="Standard"/>
    <w:next w:val="Textkrper"/>
    <w:qFormat/>
    <w:rsid w:val="009747EC"/>
    <w:pPr>
      <w:keepNext/>
      <w:numPr>
        <w:ilvl w:val="4"/>
        <w:numId w:val="1"/>
      </w:numPr>
      <w:tabs>
        <w:tab w:val="left" w:pos="709"/>
        <w:tab w:val="left" w:pos="1440"/>
        <w:tab w:val="left" w:pos="2160"/>
        <w:tab w:val="left" w:pos="255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56"/>
      </w:tabs>
      <w:outlineLvl w:val="4"/>
    </w:pPr>
    <w:rPr>
      <w:rFonts w:ascii="Arial" w:hAnsi="Arial" w:cs="Arial"/>
      <w:b/>
      <w:bCs/>
      <w:szCs w:val="20"/>
    </w:rPr>
  </w:style>
  <w:style w:type="paragraph" w:styleId="berschrift6">
    <w:name w:val="heading 6"/>
    <w:basedOn w:val="Standard"/>
    <w:next w:val="Textkrper"/>
    <w:qFormat/>
    <w:rsid w:val="009747EC"/>
    <w:pPr>
      <w:keepNext/>
      <w:numPr>
        <w:ilvl w:val="5"/>
        <w:numId w:val="1"/>
      </w:numPr>
      <w:tabs>
        <w:tab w:val="left" w:pos="1440"/>
        <w:tab w:val="left" w:pos="2160"/>
        <w:tab w:val="left" w:pos="255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56"/>
      </w:tabs>
      <w:outlineLvl w:val="5"/>
    </w:pPr>
    <w:rPr>
      <w:rFonts w:ascii="Arial" w:hAnsi="Arial" w:cs="Arial"/>
      <w:b/>
      <w:bCs/>
      <w:szCs w:val="18"/>
    </w:rPr>
  </w:style>
  <w:style w:type="paragraph" w:styleId="berschrift7">
    <w:name w:val="heading 7"/>
    <w:basedOn w:val="berschrift6"/>
    <w:next w:val="Textkrper"/>
    <w:qFormat/>
    <w:rsid w:val="009747EC"/>
    <w:pPr>
      <w:numPr>
        <w:ilvl w:val="6"/>
      </w:numPr>
      <w:tabs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left" w:pos="360"/>
        <w:tab w:val="left" w:pos="1134"/>
      </w:tabs>
      <w:spacing w:before="120" w:after="60" w:line="300" w:lineRule="atLeast"/>
      <w:outlineLvl w:val="6"/>
    </w:pPr>
    <w:rPr>
      <w:i/>
      <w:caps/>
      <w:color w:val="FF0000"/>
      <w:sz w:val="22"/>
      <w:szCs w:val="14"/>
    </w:rPr>
  </w:style>
  <w:style w:type="paragraph" w:styleId="berschrift8">
    <w:name w:val="heading 8"/>
    <w:basedOn w:val="berschrift7"/>
    <w:next w:val="Textkrper"/>
    <w:qFormat/>
    <w:rsid w:val="009747EC"/>
    <w:pPr>
      <w:numPr>
        <w:ilvl w:val="7"/>
      </w:numPr>
      <w:outlineLvl w:val="7"/>
    </w:pPr>
    <w:rPr>
      <w:i w:val="0"/>
      <w:caps w:val="0"/>
      <w:sz w:val="17"/>
      <w:szCs w:val="10"/>
    </w:rPr>
  </w:style>
  <w:style w:type="paragraph" w:styleId="berschrift9">
    <w:name w:val="heading 9"/>
    <w:basedOn w:val="berschrift8"/>
    <w:next w:val="Textkrper"/>
    <w:qFormat/>
    <w:rsid w:val="009747EC"/>
    <w:pPr>
      <w:numPr>
        <w:ilvl w:val="8"/>
      </w:numPr>
      <w:spacing w:line="360" w:lineRule="auto"/>
      <w:outlineLvl w:val="8"/>
    </w:pPr>
    <w:rPr>
      <w:b w:val="0"/>
      <w:sz w:val="12"/>
      <w:szCs w:val="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3">
    <w:name w:val="Absatz-Standardschriftart3"/>
    <w:rsid w:val="009747EC"/>
  </w:style>
  <w:style w:type="character" w:customStyle="1" w:styleId="WW8Num3z1">
    <w:name w:val="WW8Num3z1"/>
    <w:rsid w:val="009747EC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9747EC"/>
  </w:style>
  <w:style w:type="character" w:customStyle="1" w:styleId="WW-Absatz-Standardschriftart1">
    <w:name w:val="WW-Absatz-Standardschriftart1"/>
    <w:rsid w:val="009747EC"/>
  </w:style>
  <w:style w:type="character" w:customStyle="1" w:styleId="WW-Absatz-Standardschriftart11">
    <w:name w:val="WW-Absatz-Standardschriftart11"/>
    <w:rsid w:val="009747EC"/>
  </w:style>
  <w:style w:type="character" w:customStyle="1" w:styleId="WW-Absatz-Standardschriftart111">
    <w:name w:val="WW-Absatz-Standardschriftart111"/>
    <w:rsid w:val="009747EC"/>
  </w:style>
  <w:style w:type="character" w:customStyle="1" w:styleId="WW-Absatz-Standardschriftart1111">
    <w:name w:val="WW-Absatz-Standardschriftart1111"/>
    <w:rsid w:val="009747EC"/>
  </w:style>
  <w:style w:type="character" w:customStyle="1" w:styleId="WW-Absatz-Standardschriftart11111">
    <w:name w:val="WW-Absatz-Standardschriftart11111"/>
    <w:rsid w:val="009747EC"/>
  </w:style>
  <w:style w:type="character" w:customStyle="1" w:styleId="WW-Absatz-Standardschriftart111111">
    <w:name w:val="WW-Absatz-Standardschriftart111111"/>
    <w:rsid w:val="009747EC"/>
  </w:style>
  <w:style w:type="character" w:customStyle="1" w:styleId="Absatz-Standardschriftart2">
    <w:name w:val="Absatz-Standardschriftart2"/>
    <w:rsid w:val="009747EC"/>
  </w:style>
  <w:style w:type="character" w:customStyle="1" w:styleId="WW-Absatz-Standardschriftart1111111">
    <w:name w:val="WW-Absatz-Standardschriftart1111111"/>
    <w:rsid w:val="009747EC"/>
  </w:style>
  <w:style w:type="character" w:customStyle="1" w:styleId="WW-Absatz-Standardschriftart11111111">
    <w:name w:val="WW-Absatz-Standardschriftart11111111"/>
    <w:rsid w:val="009747EC"/>
  </w:style>
  <w:style w:type="character" w:customStyle="1" w:styleId="WW-Absatz-Standardschriftart111111111">
    <w:name w:val="WW-Absatz-Standardschriftart111111111"/>
    <w:rsid w:val="009747EC"/>
  </w:style>
  <w:style w:type="character" w:customStyle="1" w:styleId="WW-Absatz-Standardschriftart1111111111">
    <w:name w:val="WW-Absatz-Standardschriftart1111111111"/>
    <w:rsid w:val="009747EC"/>
  </w:style>
  <w:style w:type="character" w:customStyle="1" w:styleId="WW-Absatz-Standardschriftart11111111111">
    <w:name w:val="WW-Absatz-Standardschriftart11111111111"/>
    <w:rsid w:val="009747EC"/>
  </w:style>
  <w:style w:type="character" w:customStyle="1" w:styleId="WW-Absatz-Standardschriftart111111111111">
    <w:name w:val="WW-Absatz-Standardschriftart111111111111"/>
    <w:rsid w:val="009747EC"/>
  </w:style>
  <w:style w:type="character" w:customStyle="1" w:styleId="WW-Absatz-Standardschriftart1111111111111">
    <w:name w:val="WW-Absatz-Standardschriftart1111111111111"/>
    <w:rsid w:val="009747EC"/>
  </w:style>
  <w:style w:type="character" w:customStyle="1" w:styleId="WW8Num3z0">
    <w:name w:val="WW8Num3z0"/>
    <w:rsid w:val="009747EC"/>
    <w:rPr>
      <w:sz w:val="16"/>
    </w:rPr>
  </w:style>
  <w:style w:type="character" w:customStyle="1" w:styleId="WW8Num4z0">
    <w:name w:val="WW8Num4z0"/>
    <w:rsid w:val="009747EC"/>
    <w:rPr>
      <w:rFonts w:ascii="Times New Roman" w:hAnsi="Times New Roman" w:cs="Times New Roman"/>
    </w:rPr>
  </w:style>
  <w:style w:type="character" w:customStyle="1" w:styleId="WW8Num4z1">
    <w:name w:val="WW8Num4z1"/>
    <w:rsid w:val="009747EC"/>
    <w:rPr>
      <w:rFonts w:ascii="OpenSymbol" w:hAnsi="OpenSymbol" w:cs="OpenSymbol"/>
    </w:rPr>
  </w:style>
  <w:style w:type="character" w:customStyle="1" w:styleId="Absatz-Standardschriftart1">
    <w:name w:val="Absatz-Standardschriftart1"/>
    <w:rsid w:val="009747EC"/>
  </w:style>
  <w:style w:type="character" w:customStyle="1" w:styleId="WW-Absatz-Standardschriftart11111111111111">
    <w:name w:val="WW-Absatz-Standardschriftart11111111111111"/>
    <w:rsid w:val="009747EC"/>
  </w:style>
  <w:style w:type="character" w:customStyle="1" w:styleId="WW-Absatz-Standardschriftart111111111111111">
    <w:name w:val="WW-Absatz-Standardschriftart111111111111111"/>
    <w:rsid w:val="009747EC"/>
  </w:style>
  <w:style w:type="character" w:customStyle="1" w:styleId="WW8Num2z0">
    <w:name w:val="WW8Num2z0"/>
    <w:rsid w:val="009747EC"/>
    <w:rPr>
      <w:sz w:val="16"/>
    </w:rPr>
  </w:style>
  <w:style w:type="character" w:customStyle="1" w:styleId="WW8Num5z0">
    <w:name w:val="WW8Num5z0"/>
    <w:rsid w:val="009747EC"/>
    <w:rPr>
      <w:sz w:val="16"/>
    </w:rPr>
  </w:style>
  <w:style w:type="character" w:customStyle="1" w:styleId="WW8Num7z0">
    <w:name w:val="WW8Num7z0"/>
    <w:rsid w:val="009747EC"/>
    <w:rPr>
      <w:rFonts w:ascii="Symbol" w:hAnsi="Symbol" w:cs="Symbol"/>
    </w:rPr>
  </w:style>
  <w:style w:type="character" w:customStyle="1" w:styleId="WW-Absatz-Standardschriftart1111111111111111">
    <w:name w:val="WW-Absatz-Standardschriftart1111111111111111"/>
    <w:rsid w:val="009747EC"/>
  </w:style>
  <w:style w:type="character" w:customStyle="1" w:styleId="WW8Num6z0">
    <w:name w:val="WW8Num6z0"/>
    <w:rsid w:val="009747EC"/>
    <w:rPr>
      <w:rFonts w:ascii="Times New Roman" w:hAnsi="Times New Roman" w:cs="Times New Roman"/>
    </w:rPr>
  </w:style>
  <w:style w:type="character" w:customStyle="1" w:styleId="WW8Num8z0">
    <w:name w:val="WW8Num8z0"/>
    <w:rsid w:val="009747EC"/>
    <w:rPr>
      <w:rFonts w:ascii="Times New Roman" w:hAnsi="Times New Roman" w:cs="Times New Roman"/>
    </w:rPr>
  </w:style>
  <w:style w:type="character" w:customStyle="1" w:styleId="WW-Absatz-Standardschriftart11111111111111111">
    <w:name w:val="WW-Absatz-Standardschriftart11111111111111111"/>
    <w:rsid w:val="009747EC"/>
  </w:style>
  <w:style w:type="character" w:customStyle="1" w:styleId="WW8Num1z0">
    <w:name w:val="WW8Num1z0"/>
    <w:rsid w:val="009747EC"/>
    <w:rPr>
      <w:rFonts w:ascii="Symbol" w:hAnsi="Symbol" w:cs="Symbol"/>
    </w:rPr>
  </w:style>
  <w:style w:type="character" w:customStyle="1" w:styleId="WW8Num1z1">
    <w:name w:val="WW8Num1z1"/>
    <w:rsid w:val="009747EC"/>
    <w:rPr>
      <w:rFonts w:ascii="Courier New" w:hAnsi="Courier New" w:cs="Courier New"/>
    </w:rPr>
  </w:style>
  <w:style w:type="character" w:customStyle="1" w:styleId="WW8Num1z2">
    <w:name w:val="WW8Num1z2"/>
    <w:rsid w:val="009747EC"/>
    <w:rPr>
      <w:rFonts w:ascii="Wingdings" w:hAnsi="Wingdings" w:cs="Wingdings"/>
    </w:rPr>
  </w:style>
  <w:style w:type="character" w:customStyle="1" w:styleId="WW8Num7z1">
    <w:name w:val="WW8Num7z1"/>
    <w:rsid w:val="009747EC"/>
    <w:rPr>
      <w:rFonts w:ascii="Courier New" w:hAnsi="Courier New" w:cs="Courier New"/>
    </w:rPr>
  </w:style>
  <w:style w:type="character" w:customStyle="1" w:styleId="WW8Num7z2">
    <w:name w:val="WW8Num7z2"/>
    <w:rsid w:val="009747EC"/>
    <w:rPr>
      <w:rFonts w:ascii="Wingdings" w:hAnsi="Wingdings" w:cs="Wingdings"/>
    </w:rPr>
  </w:style>
  <w:style w:type="character" w:customStyle="1" w:styleId="WW8Num9z0">
    <w:name w:val="WW8Num9z0"/>
    <w:rsid w:val="009747EC"/>
    <w:rPr>
      <w:rFonts w:ascii="Times New Roman" w:hAnsi="Times New Roman" w:cs="Times New Roman"/>
    </w:rPr>
  </w:style>
  <w:style w:type="character" w:customStyle="1" w:styleId="WW8Num10z0">
    <w:name w:val="WW8Num10z0"/>
    <w:rsid w:val="009747EC"/>
    <w:rPr>
      <w:rFonts w:ascii="Symbol" w:hAnsi="Symbol" w:cs="Symbol"/>
    </w:rPr>
  </w:style>
  <w:style w:type="character" w:customStyle="1" w:styleId="WW8Num10z1">
    <w:name w:val="WW8Num10z1"/>
    <w:rsid w:val="009747EC"/>
    <w:rPr>
      <w:rFonts w:ascii="Courier New" w:hAnsi="Courier New" w:cs="Courier New"/>
    </w:rPr>
  </w:style>
  <w:style w:type="character" w:customStyle="1" w:styleId="WW8Num10z2">
    <w:name w:val="WW8Num10z2"/>
    <w:rsid w:val="009747EC"/>
    <w:rPr>
      <w:rFonts w:ascii="Wingdings" w:hAnsi="Wingdings" w:cs="Wingdings"/>
    </w:rPr>
  </w:style>
  <w:style w:type="character" w:customStyle="1" w:styleId="WW8Num11z0">
    <w:name w:val="WW8Num11z0"/>
    <w:rsid w:val="009747EC"/>
    <w:rPr>
      <w:rFonts w:ascii="Times New Roman" w:hAnsi="Times New Roman" w:cs="Times New Roman"/>
    </w:rPr>
  </w:style>
  <w:style w:type="character" w:customStyle="1" w:styleId="WW8Num12z0">
    <w:name w:val="WW8Num12z0"/>
    <w:rsid w:val="009747EC"/>
    <w:rPr>
      <w:rFonts w:ascii="Times New Roman" w:hAnsi="Times New Roman" w:cs="Times New Roman"/>
    </w:rPr>
  </w:style>
  <w:style w:type="character" w:customStyle="1" w:styleId="WW8Num13z0">
    <w:name w:val="WW8Num13z0"/>
    <w:rsid w:val="009747EC"/>
    <w:rPr>
      <w:rFonts w:ascii="Symbol" w:hAnsi="Symbol" w:cs="Symbol"/>
    </w:rPr>
  </w:style>
  <w:style w:type="character" w:customStyle="1" w:styleId="WW8Num13z1">
    <w:name w:val="WW8Num13z1"/>
    <w:rsid w:val="009747EC"/>
    <w:rPr>
      <w:rFonts w:ascii="Courier New" w:hAnsi="Courier New" w:cs="Courier New"/>
    </w:rPr>
  </w:style>
  <w:style w:type="character" w:customStyle="1" w:styleId="WW8Num13z2">
    <w:name w:val="WW8Num13z2"/>
    <w:rsid w:val="009747EC"/>
    <w:rPr>
      <w:rFonts w:ascii="Wingdings" w:hAnsi="Wingdings" w:cs="Wingdings"/>
    </w:rPr>
  </w:style>
  <w:style w:type="character" w:customStyle="1" w:styleId="WW8Num14z0">
    <w:name w:val="WW8Num14z0"/>
    <w:rsid w:val="009747EC"/>
    <w:rPr>
      <w:rFonts w:ascii="Times New Roman" w:hAnsi="Times New Roman" w:cs="Times New Roman"/>
      <w:b/>
      <w:i w:val="0"/>
      <w:sz w:val="28"/>
    </w:rPr>
  </w:style>
  <w:style w:type="character" w:customStyle="1" w:styleId="WW8Num15z0">
    <w:name w:val="WW8Num15z0"/>
    <w:rsid w:val="009747EC"/>
    <w:rPr>
      <w:rFonts w:ascii="Symbol" w:hAnsi="Symbol" w:cs="Symbol"/>
    </w:rPr>
  </w:style>
  <w:style w:type="character" w:customStyle="1" w:styleId="WW8Num15z1">
    <w:name w:val="WW8Num15z1"/>
    <w:rsid w:val="009747EC"/>
    <w:rPr>
      <w:rFonts w:ascii="Courier New" w:hAnsi="Courier New" w:cs="Courier New"/>
    </w:rPr>
  </w:style>
  <w:style w:type="character" w:customStyle="1" w:styleId="WW8Num15z2">
    <w:name w:val="WW8Num15z2"/>
    <w:rsid w:val="009747EC"/>
    <w:rPr>
      <w:rFonts w:ascii="Wingdings" w:hAnsi="Wingdings" w:cs="Wingdings"/>
    </w:rPr>
  </w:style>
  <w:style w:type="character" w:customStyle="1" w:styleId="WW8Num16z0">
    <w:name w:val="WW8Num16z0"/>
    <w:rsid w:val="009747EC"/>
    <w:rPr>
      <w:rFonts w:ascii="Times New Roman" w:hAnsi="Times New Roman" w:cs="Times New Roman"/>
    </w:rPr>
  </w:style>
  <w:style w:type="character" w:customStyle="1" w:styleId="WW8Num17z0">
    <w:name w:val="WW8Num17z0"/>
    <w:rsid w:val="009747EC"/>
    <w:rPr>
      <w:rFonts w:ascii="Symbol" w:hAnsi="Symbol" w:cs="Symbol"/>
      <w:color w:val="00000A"/>
    </w:rPr>
  </w:style>
  <w:style w:type="character" w:customStyle="1" w:styleId="WW8Num18z0">
    <w:name w:val="WW8Num18z0"/>
    <w:rsid w:val="009747EC"/>
    <w:rPr>
      <w:rFonts w:ascii="Wingdings" w:hAnsi="Wingdings" w:cs="Wingdings"/>
    </w:rPr>
  </w:style>
  <w:style w:type="character" w:customStyle="1" w:styleId="WW8Num19z0">
    <w:name w:val="WW8Num19z0"/>
    <w:rsid w:val="009747EC"/>
    <w:rPr>
      <w:rFonts w:ascii="Times New Roman" w:hAnsi="Times New Roman" w:cs="Times New Roman"/>
      <w:b/>
      <w:i w:val="0"/>
      <w:sz w:val="28"/>
    </w:rPr>
  </w:style>
  <w:style w:type="character" w:customStyle="1" w:styleId="WW8Num20z0">
    <w:name w:val="WW8Num20z0"/>
    <w:rsid w:val="009747EC"/>
    <w:rPr>
      <w:rFonts w:ascii="Wingdings" w:hAnsi="Wingdings" w:cs="Wingdings"/>
    </w:rPr>
  </w:style>
  <w:style w:type="character" w:customStyle="1" w:styleId="WW8Num21z0">
    <w:name w:val="WW8Num21z0"/>
    <w:rsid w:val="009747EC"/>
    <w:rPr>
      <w:rFonts w:ascii="Times New Roman" w:hAnsi="Times New Roman" w:cs="Times New Roman"/>
    </w:rPr>
  </w:style>
  <w:style w:type="character" w:customStyle="1" w:styleId="WW8Num22z0">
    <w:name w:val="WW8Num22z0"/>
    <w:rsid w:val="009747EC"/>
    <w:rPr>
      <w:rFonts w:ascii="Wingdings" w:hAnsi="Wingdings" w:cs="Wingdings"/>
    </w:rPr>
  </w:style>
  <w:style w:type="character" w:customStyle="1" w:styleId="WW8Num23z0">
    <w:name w:val="WW8Num23z0"/>
    <w:rsid w:val="009747EC"/>
    <w:rPr>
      <w:rFonts w:ascii="Wingdings" w:hAnsi="Wingdings" w:cs="Wingdings"/>
    </w:rPr>
  </w:style>
  <w:style w:type="character" w:customStyle="1" w:styleId="WW8Num24z0">
    <w:name w:val="WW8Num24z0"/>
    <w:rsid w:val="009747EC"/>
    <w:rPr>
      <w:rFonts w:ascii="Wingdings" w:hAnsi="Wingdings" w:cs="Wingdings"/>
    </w:rPr>
  </w:style>
  <w:style w:type="character" w:customStyle="1" w:styleId="WW8Num25z0">
    <w:name w:val="WW8Num25z0"/>
    <w:rsid w:val="009747EC"/>
    <w:rPr>
      <w:rFonts w:ascii="Wingdings" w:hAnsi="Wingdings" w:cs="Wingdings"/>
    </w:rPr>
  </w:style>
  <w:style w:type="character" w:customStyle="1" w:styleId="WW8Num26z0">
    <w:name w:val="WW8Num26z0"/>
    <w:rsid w:val="009747EC"/>
    <w:rPr>
      <w:rFonts w:ascii="Times New Roman" w:hAnsi="Times New Roman" w:cs="Times New Roman"/>
    </w:rPr>
  </w:style>
  <w:style w:type="character" w:customStyle="1" w:styleId="WW8Num28z0">
    <w:name w:val="WW8Num28z0"/>
    <w:rsid w:val="009747EC"/>
    <w:rPr>
      <w:rFonts w:ascii="Times New Roman" w:hAnsi="Times New Roman" w:cs="Times New Roman"/>
    </w:rPr>
  </w:style>
  <w:style w:type="character" w:customStyle="1" w:styleId="WW8Num29z0">
    <w:name w:val="WW8Num29z0"/>
    <w:rsid w:val="009747EC"/>
    <w:rPr>
      <w:rFonts w:ascii="Symbol" w:hAnsi="Symbol" w:cs="Symbol"/>
      <w:color w:val="00000A"/>
    </w:rPr>
  </w:style>
  <w:style w:type="character" w:customStyle="1" w:styleId="WW8Num30z0">
    <w:name w:val="WW8Num30z0"/>
    <w:rsid w:val="009747EC"/>
    <w:rPr>
      <w:rFonts w:ascii="Symbol" w:hAnsi="Symbol" w:cs="Symbol"/>
      <w:color w:val="00000A"/>
    </w:rPr>
  </w:style>
  <w:style w:type="character" w:customStyle="1" w:styleId="WW8Num31z0">
    <w:name w:val="WW8Num31z0"/>
    <w:rsid w:val="009747EC"/>
    <w:rPr>
      <w:rFonts w:ascii="Times New Roman" w:hAnsi="Times New Roman" w:cs="Times New Roman"/>
    </w:rPr>
  </w:style>
  <w:style w:type="character" w:customStyle="1" w:styleId="WW8Num32z0">
    <w:name w:val="WW8Num32z0"/>
    <w:rsid w:val="009747EC"/>
    <w:rPr>
      <w:rFonts w:ascii="Arial" w:eastAsia="Times New Roman" w:hAnsi="Arial" w:cs="Arial"/>
    </w:rPr>
  </w:style>
  <w:style w:type="character" w:customStyle="1" w:styleId="WW8Num32z1">
    <w:name w:val="WW8Num32z1"/>
    <w:rsid w:val="009747EC"/>
    <w:rPr>
      <w:rFonts w:ascii="Courier New" w:hAnsi="Courier New" w:cs="Courier New"/>
    </w:rPr>
  </w:style>
  <w:style w:type="character" w:customStyle="1" w:styleId="WW8Num32z2">
    <w:name w:val="WW8Num32z2"/>
    <w:rsid w:val="009747EC"/>
    <w:rPr>
      <w:rFonts w:ascii="Wingdings" w:hAnsi="Wingdings" w:cs="Wingdings"/>
    </w:rPr>
  </w:style>
  <w:style w:type="character" w:customStyle="1" w:styleId="WW8Num32z3">
    <w:name w:val="WW8Num32z3"/>
    <w:rsid w:val="009747EC"/>
    <w:rPr>
      <w:rFonts w:ascii="Symbol" w:hAnsi="Symbol" w:cs="Symbol"/>
    </w:rPr>
  </w:style>
  <w:style w:type="character" w:customStyle="1" w:styleId="WW8Num33z0">
    <w:name w:val="WW8Num33z0"/>
    <w:rsid w:val="009747EC"/>
    <w:rPr>
      <w:rFonts w:ascii="Times New Roman" w:hAnsi="Times New Roman" w:cs="Times New Roman"/>
    </w:rPr>
  </w:style>
  <w:style w:type="character" w:customStyle="1" w:styleId="WW8Num35z0">
    <w:name w:val="WW8Num35z0"/>
    <w:rsid w:val="009747EC"/>
    <w:rPr>
      <w:rFonts w:ascii="Times New Roman" w:hAnsi="Times New Roman" w:cs="Times New Roman"/>
    </w:rPr>
  </w:style>
  <w:style w:type="character" w:customStyle="1" w:styleId="WW8Num37z0">
    <w:name w:val="WW8Num37z0"/>
    <w:rsid w:val="009747EC"/>
    <w:rPr>
      <w:rFonts w:ascii="Times New Roman" w:hAnsi="Times New Roman" w:cs="Times New Roman"/>
    </w:rPr>
  </w:style>
  <w:style w:type="character" w:customStyle="1" w:styleId="WW8Num38z0">
    <w:name w:val="WW8Num38z0"/>
    <w:rsid w:val="009747EC"/>
    <w:rPr>
      <w:sz w:val="16"/>
    </w:rPr>
  </w:style>
  <w:style w:type="character" w:customStyle="1" w:styleId="WW8Num39z0">
    <w:name w:val="WW8Num39z0"/>
    <w:rsid w:val="009747EC"/>
    <w:rPr>
      <w:sz w:val="16"/>
    </w:rPr>
  </w:style>
  <w:style w:type="character" w:customStyle="1" w:styleId="WW8Num40z0">
    <w:name w:val="WW8Num40z0"/>
    <w:rsid w:val="009747EC"/>
    <w:rPr>
      <w:rFonts w:ascii="Times New Roman" w:hAnsi="Times New Roman" w:cs="Times New Roman"/>
    </w:rPr>
  </w:style>
  <w:style w:type="character" w:customStyle="1" w:styleId="WW8Num41z0">
    <w:name w:val="WW8Num41z0"/>
    <w:rsid w:val="009747EC"/>
    <w:rPr>
      <w:rFonts w:ascii="Times New Roman" w:hAnsi="Times New Roman" w:cs="Times New Roman"/>
    </w:rPr>
  </w:style>
  <w:style w:type="character" w:customStyle="1" w:styleId="WW8Num42z0">
    <w:name w:val="WW8Num42z0"/>
    <w:rsid w:val="009747EC"/>
    <w:rPr>
      <w:b w:val="0"/>
    </w:rPr>
  </w:style>
  <w:style w:type="character" w:customStyle="1" w:styleId="WW8Num43z0">
    <w:name w:val="WW8Num43z0"/>
    <w:rsid w:val="009747EC"/>
    <w:rPr>
      <w:rFonts w:ascii="Times New Roman" w:hAnsi="Times New Roman" w:cs="Times New Roman"/>
    </w:rPr>
  </w:style>
  <w:style w:type="character" w:customStyle="1" w:styleId="WW8Num44z0">
    <w:name w:val="WW8Num44z0"/>
    <w:rsid w:val="009747EC"/>
    <w:rPr>
      <w:rFonts w:ascii="Times New Roman" w:hAnsi="Times New Roman" w:cs="Times New Roman"/>
    </w:rPr>
  </w:style>
  <w:style w:type="character" w:customStyle="1" w:styleId="WW8Num45z0">
    <w:name w:val="WW8Num45z0"/>
    <w:rsid w:val="009747EC"/>
    <w:rPr>
      <w:rFonts w:ascii="Wingdings" w:hAnsi="Wingdings" w:cs="Wingdings"/>
    </w:rPr>
  </w:style>
  <w:style w:type="character" w:customStyle="1" w:styleId="WW8Num46z0">
    <w:name w:val="WW8Num46z0"/>
    <w:rsid w:val="009747EC"/>
    <w:rPr>
      <w:rFonts w:ascii="Wingdings" w:hAnsi="Wingdings" w:cs="Wingdings"/>
    </w:rPr>
  </w:style>
  <w:style w:type="character" w:customStyle="1" w:styleId="WW8Num49z0">
    <w:name w:val="WW8Num49z0"/>
    <w:rsid w:val="009747EC"/>
    <w:rPr>
      <w:sz w:val="16"/>
    </w:rPr>
  </w:style>
  <w:style w:type="character" w:customStyle="1" w:styleId="WW-Absatz-Standardschriftart111111111111111111">
    <w:name w:val="WW-Absatz-Standardschriftart111111111111111111"/>
    <w:rsid w:val="009747EC"/>
  </w:style>
  <w:style w:type="character" w:styleId="Seitenzahl">
    <w:name w:val="page number"/>
    <w:basedOn w:val="WW-Absatz-Standardschriftart111111111111111111"/>
    <w:rsid w:val="009747EC"/>
  </w:style>
  <w:style w:type="character" w:styleId="Hyperlink">
    <w:name w:val="Hyperlink"/>
    <w:rsid w:val="009747EC"/>
    <w:rPr>
      <w:color w:val="0000FF"/>
      <w:u w:val="single"/>
      <w:lang w:val="de-DE" w:bidi="de-DE"/>
    </w:rPr>
  </w:style>
  <w:style w:type="character" w:styleId="BesuchterLink">
    <w:name w:val="FollowedHyperlink"/>
    <w:rsid w:val="009747EC"/>
    <w:rPr>
      <w:color w:val="800080"/>
      <w:u w:val="single"/>
      <w:lang w:val="de-DE" w:bidi="de-DE"/>
    </w:rPr>
  </w:style>
  <w:style w:type="character" w:customStyle="1" w:styleId="NurTextZchn">
    <w:name w:val="Nur Text Zchn"/>
    <w:rsid w:val="009747EC"/>
    <w:rPr>
      <w:rFonts w:ascii="Arial" w:eastAsia="Calibri" w:hAnsi="Arial" w:cs="Arial"/>
      <w:sz w:val="21"/>
      <w:szCs w:val="21"/>
    </w:rPr>
  </w:style>
  <w:style w:type="character" w:customStyle="1" w:styleId="Kommentarzeichen1">
    <w:name w:val="Kommentarzeichen1"/>
    <w:rsid w:val="009747EC"/>
    <w:rPr>
      <w:sz w:val="16"/>
      <w:szCs w:val="16"/>
    </w:rPr>
  </w:style>
  <w:style w:type="character" w:customStyle="1" w:styleId="KommentartextZchn">
    <w:name w:val="Kommentartext Zchn"/>
    <w:basedOn w:val="WW-Absatz-Standardschriftart111111111111111111"/>
    <w:rsid w:val="009747EC"/>
  </w:style>
  <w:style w:type="character" w:customStyle="1" w:styleId="KommentarthemaZchn">
    <w:name w:val="Kommentarthema Zchn"/>
    <w:rsid w:val="009747EC"/>
    <w:rPr>
      <w:b/>
      <w:bCs/>
    </w:rPr>
  </w:style>
  <w:style w:type="character" w:customStyle="1" w:styleId="CharacterStyle3">
    <w:name w:val="Character Style 3"/>
    <w:rsid w:val="009747EC"/>
    <w:rPr>
      <w:rFonts w:ascii="Arial" w:hAnsi="Arial" w:cs="Arial"/>
      <w:sz w:val="21"/>
      <w:szCs w:val="21"/>
    </w:rPr>
  </w:style>
  <w:style w:type="character" w:customStyle="1" w:styleId="Aufzhlungszeichen1">
    <w:name w:val="Aufzählungszeichen1"/>
    <w:rsid w:val="009747EC"/>
    <w:rPr>
      <w:rFonts w:ascii="OpenSymbol" w:eastAsia="OpenSymbol" w:hAnsi="OpenSymbol" w:cs="OpenSymbol"/>
    </w:rPr>
  </w:style>
  <w:style w:type="character" w:customStyle="1" w:styleId="Kommentarzeichen2">
    <w:name w:val="Kommentarzeichen2"/>
    <w:basedOn w:val="WW-Absatz-Standardschriftart1111111111111"/>
    <w:rsid w:val="009747EC"/>
    <w:rPr>
      <w:sz w:val="16"/>
      <w:szCs w:val="16"/>
    </w:rPr>
  </w:style>
  <w:style w:type="character" w:customStyle="1" w:styleId="KommentartextZchn1">
    <w:name w:val="Kommentartext Zchn1"/>
    <w:basedOn w:val="WW-Absatz-Standardschriftart1111111111111"/>
    <w:rsid w:val="009747EC"/>
    <w:rPr>
      <w:rFonts w:ascii="IOFMDK+ArialMT" w:hAnsi="IOFMDK+ArialMT" w:cs="IOFMDK+ArialMT"/>
      <w:color w:val="000000"/>
      <w:kern w:val="1"/>
      <w:lang w:eastAsia="zh-CN"/>
    </w:rPr>
  </w:style>
  <w:style w:type="character" w:customStyle="1" w:styleId="Kommentarzeichen3">
    <w:name w:val="Kommentarzeichen3"/>
    <w:basedOn w:val="WW-Absatz-Standardschriftart111111"/>
    <w:rsid w:val="009747EC"/>
    <w:rPr>
      <w:sz w:val="16"/>
      <w:szCs w:val="16"/>
    </w:rPr>
  </w:style>
  <w:style w:type="character" w:customStyle="1" w:styleId="KommentartextZchn2">
    <w:name w:val="Kommentartext Zchn2"/>
    <w:basedOn w:val="WW-Absatz-Standardschriftart111111"/>
    <w:rsid w:val="009747EC"/>
    <w:rPr>
      <w:rFonts w:ascii="IOFMDK+ArialMT" w:hAnsi="IOFMDK+ArialMT" w:cs="IOFMDK+ArialMT"/>
      <w:color w:val="000000"/>
      <w:kern w:val="1"/>
      <w:lang w:eastAsia="zh-CN"/>
    </w:rPr>
  </w:style>
  <w:style w:type="paragraph" w:customStyle="1" w:styleId="berschrift">
    <w:name w:val="Überschrift"/>
    <w:basedOn w:val="Standard"/>
    <w:next w:val="Textkrper"/>
    <w:rsid w:val="009747E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9747EC"/>
    <w:pPr>
      <w:tabs>
        <w:tab w:val="left" w:pos="1418"/>
        <w:tab w:val="left" w:pos="2835"/>
      </w:tabs>
      <w:spacing w:after="0"/>
      <w:ind w:right="-284"/>
    </w:pPr>
    <w:rPr>
      <w:rFonts w:ascii="Arial" w:hAnsi="Arial" w:cs="Arial"/>
    </w:rPr>
  </w:style>
  <w:style w:type="paragraph" w:styleId="Liste">
    <w:name w:val="List"/>
    <w:basedOn w:val="Textkrper"/>
    <w:rsid w:val="009747EC"/>
    <w:rPr>
      <w:rFonts w:cs="Mangal"/>
    </w:rPr>
  </w:style>
  <w:style w:type="paragraph" w:styleId="Beschriftung">
    <w:name w:val="caption"/>
    <w:basedOn w:val="Standard"/>
    <w:qFormat/>
    <w:rsid w:val="009747EC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9747EC"/>
    <w:pPr>
      <w:suppressLineNumbers/>
    </w:pPr>
    <w:rPr>
      <w:rFonts w:cs="Mangal"/>
    </w:rPr>
  </w:style>
  <w:style w:type="paragraph" w:styleId="Kopfzeile">
    <w:name w:val="header"/>
    <w:basedOn w:val="Standard"/>
    <w:rsid w:val="009747EC"/>
    <w:pPr>
      <w:suppressLineNumbers/>
      <w:tabs>
        <w:tab w:val="center" w:pos="4536"/>
        <w:tab w:val="right" w:pos="9072"/>
      </w:tabs>
    </w:pPr>
    <w:rPr>
      <w:rFonts w:ascii="CG Times (W1)" w:hAnsi="CG Times (W1)" w:cs="CG Times (W1)"/>
    </w:rPr>
  </w:style>
  <w:style w:type="paragraph" w:customStyle="1" w:styleId="Blocktext1">
    <w:name w:val="Blocktext1"/>
    <w:basedOn w:val="Standard"/>
    <w:rsid w:val="009747EC"/>
    <w:pPr>
      <w:tabs>
        <w:tab w:val="left" w:pos="3686"/>
        <w:tab w:val="left" w:pos="5103"/>
      </w:tabs>
      <w:spacing w:after="0"/>
      <w:ind w:left="1134" w:right="-284"/>
    </w:pPr>
    <w:rPr>
      <w:rFonts w:ascii="Arial" w:hAnsi="Arial" w:cs="Arial"/>
    </w:rPr>
  </w:style>
  <w:style w:type="paragraph" w:customStyle="1" w:styleId="Textkrper31">
    <w:name w:val="Textkörper 31"/>
    <w:basedOn w:val="Standard"/>
    <w:rsid w:val="009747EC"/>
    <w:pPr>
      <w:tabs>
        <w:tab w:val="left" w:pos="1418"/>
        <w:tab w:val="left" w:pos="2835"/>
      </w:tabs>
      <w:spacing w:after="0"/>
      <w:ind w:right="-284"/>
    </w:pPr>
    <w:rPr>
      <w:rFonts w:ascii="Arial" w:hAnsi="Arial" w:cs="Arial"/>
      <w:color w:val="FF0000"/>
    </w:rPr>
  </w:style>
  <w:style w:type="paragraph" w:customStyle="1" w:styleId="Textkrper21">
    <w:name w:val="Textkörper 21"/>
    <w:basedOn w:val="Standard"/>
    <w:rsid w:val="009747EC"/>
    <w:pPr>
      <w:tabs>
        <w:tab w:val="left" w:pos="5103"/>
      </w:tabs>
    </w:pPr>
    <w:rPr>
      <w:rFonts w:ascii="Arial" w:hAnsi="Arial" w:cs="Arial"/>
      <w:b/>
    </w:rPr>
  </w:style>
  <w:style w:type="paragraph" w:customStyle="1" w:styleId="Dokumentstruktur1">
    <w:name w:val="Dokumentstruktur1"/>
    <w:basedOn w:val="Standard"/>
    <w:rsid w:val="009747EC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rsid w:val="009747EC"/>
    <w:rPr>
      <w:rFonts w:ascii="Tahoma" w:hAnsi="Tahoma" w:cs="Tahoma"/>
      <w:sz w:val="16"/>
      <w:szCs w:val="16"/>
    </w:rPr>
  </w:style>
  <w:style w:type="paragraph" w:customStyle="1" w:styleId="TitelblattUntertitel">
    <w:name w:val="Titelblatt Untertitel"/>
    <w:basedOn w:val="Standard"/>
    <w:rsid w:val="009747EC"/>
    <w:pPr>
      <w:overflowPunct w:val="0"/>
      <w:spacing w:after="20" w:line="264" w:lineRule="auto"/>
      <w:ind w:left="284"/>
      <w:textAlignment w:val="baseline"/>
    </w:pPr>
    <w:rPr>
      <w:rFonts w:ascii="Tahoma" w:hAnsi="Tahoma" w:cs="Tahoma"/>
      <w:sz w:val="48"/>
    </w:rPr>
  </w:style>
  <w:style w:type="paragraph" w:customStyle="1" w:styleId="NurText1">
    <w:name w:val="Nur Text1"/>
    <w:basedOn w:val="Standard"/>
    <w:rsid w:val="009747EC"/>
    <w:rPr>
      <w:rFonts w:ascii="Arial" w:eastAsia="Calibri" w:hAnsi="Arial" w:cs="Arial"/>
      <w:sz w:val="21"/>
      <w:szCs w:val="21"/>
    </w:rPr>
  </w:style>
  <w:style w:type="paragraph" w:customStyle="1" w:styleId="CM30">
    <w:name w:val="CM30"/>
    <w:basedOn w:val="Standard"/>
    <w:rsid w:val="009747EC"/>
    <w:rPr>
      <w:rFonts w:cs="Times New Roman"/>
    </w:rPr>
  </w:style>
  <w:style w:type="paragraph" w:customStyle="1" w:styleId="CM33">
    <w:name w:val="CM33"/>
    <w:basedOn w:val="Standard"/>
    <w:rsid w:val="009747EC"/>
    <w:rPr>
      <w:rFonts w:cs="Times New Roman"/>
    </w:rPr>
  </w:style>
  <w:style w:type="paragraph" w:customStyle="1" w:styleId="Kommentartext1">
    <w:name w:val="Kommentartext1"/>
    <w:basedOn w:val="Standard"/>
    <w:rsid w:val="009747EC"/>
  </w:style>
  <w:style w:type="paragraph" w:styleId="Kommentarthema">
    <w:name w:val="annotation subject"/>
    <w:basedOn w:val="Kommentartext1"/>
    <w:rsid w:val="009747EC"/>
    <w:rPr>
      <w:b/>
      <w:bCs/>
    </w:rPr>
  </w:style>
  <w:style w:type="paragraph" w:styleId="Fuzeile">
    <w:name w:val="footer"/>
    <w:basedOn w:val="Standard"/>
    <w:rsid w:val="009747EC"/>
    <w:pPr>
      <w:suppressLineNumbers/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Standard"/>
    <w:rsid w:val="009747EC"/>
    <w:pPr>
      <w:suppressLineNumbers/>
    </w:pPr>
  </w:style>
  <w:style w:type="paragraph" w:customStyle="1" w:styleId="Tabellenberschrift">
    <w:name w:val="Tabellen Überschrift"/>
    <w:basedOn w:val="TabellenInhalt"/>
    <w:rsid w:val="009747EC"/>
    <w:pPr>
      <w:jc w:val="center"/>
    </w:pPr>
    <w:rPr>
      <w:b/>
      <w:bCs/>
    </w:rPr>
  </w:style>
  <w:style w:type="paragraph" w:customStyle="1" w:styleId="StandardLB">
    <w:name w:val="Standard LB"/>
    <w:basedOn w:val="Standard"/>
    <w:rsid w:val="009747EC"/>
    <w:pPr>
      <w:spacing w:after="120"/>
      <w:ind w:left="794"/>
    </w:pPr>
    <w:rPr>
      <w:rFonts w:ascii="Arial" w:hAnsi="Arial" w:cs="Arial"/>
      <w:sz w:val="22"/>
      <w:szCs w:val="20"/>
    </w:rPr>
  </w:style>
  <w:style w:type="paragraph" w:customStyle="1" w:styleId="Kommentartext2">
    <w:name w:val="Kommentartext2"/>
    <w:basedOn w:val="Standard"/>
    <w:rsid w:val="009747EC"/>
    <w:rPr>
      <w:sz w:val="20"/>
      <w:szCs w:val="20"/>
    </w:rPr>
  </w:style>
  <w:style w:type="paragraph" w:customStyle="1" w:styleId="Kommentartext3">
    <w:name w:val="Kommentartext3"/>
    <w:basedOn w:val="Standard"/>
    <w:rsid w:val="009747EC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F32E7"/>
    <w:rPr>
      <w:sz w:val="16"/>
      <w:szCs w:val="16"/>
    </w:rPr>
  </w:style>
  <w:style w:type="paragraph" w:styleId="Kommentartext">
    <w:name w:val="annotation text"/>
    <w:basedOn w:val="Standard"/>
    <w:link w:val="KommentartextZchn3"/>
    <w:uiPriority w:val="99"/>
    <w:semiHidden/>
    <w:unhideWhenUsed/>
    <w:rsid w:val="00CF32E7"/>
    <w:rPr>
      <w:sz w:val="20"/>
      <w:szCs w:val="20"/>
    </w:rPr>
  </w:style>
  <w:style w:type="character" w:customStyle="1" w:styleId="KommentartextZchn3">
    <w:name w:val="Kommentartext Zchn3"/>
    <w:basedOn w:val="Absatz-Standardschriftart"/>
    <w:link w:val="Kommentartext"/>
    <w:uiPriority w:val="99"/>
    <w:semiHidden/>
    <w:rsid w:val="00CF32E7"/>
    <w:rPr>
      <w:rFonts w:ascii="IOFMDK+ArialMT" w:hAnsi="IOFMDK+ArialMT" w:cs="IOFMDK+ArialMT"/>
      <w:color w:val="000000"/>
      <w:kern w:val="1"/>
      <w:lang w:eastAsia="zh-CN"/>
    </w:rPr>
  </w:style>
  <w:style w:type="paragraph" w:styleId="Listenabsatz">
    <w:name w:val="List Paragraph"/>
    <w:basedOn w:val="Standard"/>
    <w:uiPriority w:val="34"/>
    <w:qFormat/>
    <w:rsid w:val="00C90C57"/>
    <w:pPr>
      <w:ind w:left="720"/>
      <w:contextualSpacing/>
    </w:pPr>
  </w:style>
  <w:style w:type="paragraph" w:styleId="berarbeitung">
    <w:name w:val="Revision"/>
    <w:hidden/>
    <w:uiPriority w:val="99"/>
    <w:semiHidden/>
    <w:rsid w:val="00BC4CE8"/>
    <w:rPr>
      <w:rFonts w:ascii="IOFMDK+ArialMT" w:hAnsi="IOFMDK+ArialMT" w:cs="IOFMDK+ArialMT"/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B7B16-CE32-4E17-839A-B2B729D6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 für die Sammlung und Verwertung von holzigen Gartenabfällen aus Privatgärten und Kleingewerbebetrieben im Landkreis Cham</vt:lpstr>
    </vt:vector>
  </TitlesOfParts>
  <Company>SAB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 für die Sammlung und Verwertung von holzigen Gartenabfällen aus Privatgärten und Kleingewerbebetrieben im Landkreis Cham</dc:title>
  <dc:subject>VOL</dc:subject>
  <dc:creator>BKPV</dc:creator>
  <cp:lastModifiedBy>Dreßler, Jan</cp:lastModifiedBy>
  <cp:revision>8</cp:revision>
  <cp:lastPrinted>2023-04-06T07:42:00Z</cp:lastPrinted>
  <dcterms:created xsi:type="dcterms:W3CDTF">2025-02-03T10:07:00Z</dcterms:created>
  <dcterms:modified xsi:type="dcterms:W3CDTF">2025-03-18T10:43:00Z</dcterms:modified>
</cp:coreProperties>
</file>